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6"/>
        <w:gridCol w:w="7001"/>
      </w:tblGrid>
      <w:tr w:rsidR="001C7275" w:rsidRPr="006255FE" w:rsidTr="000A1626">
        <w:tc>
          <w:tcPr>
            <w:tcW w:w="2660" w:type="dxa"/>
          </w:tcPr>
          <w:p w:rsidR="001C7275" w:rsidRPr="006255FE" w:rsidRDefault="001C7275" w:rsidP="000A1626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117" w:type="dxa"/>
          </w:tcPr>
          <w:p w:rsidR="001C7275" w:rsidRPr="001C7275" w:rsidRDefault="004407BF" w:rsidP="000A1626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  <w:highlight w:val="yellow"/>
              </w:rPr>
            </w:pPr>
            <w:r w:rsidRPr="004407BF">
              <w:rPr>
                <w:rFonts w:ascii="Arial" w:hAnsi="Arial" w:cs="Arial"/>
                <w:b/>
                <w:szCs w:val="20"/>
              </w:rPr>
              <w:t>Sukcesivna dobava slovenskih vin in penin za potrebe Ministrstva za zunanje in evropske zadeve Republike Slovenije za obdobje dveh let</w:t>
            </w:r>
          </w:p>
        </w:tc>
      </w:tr>
      <w:tr w:rsidR="001C7275" w:rsidRPr="006255FE" w:rsidTr="000A1626">
        <w:tc>
          <w:tcPr>
            <w:tcW w:w="2660" w:type="dxa"/>
          </w:tcPr>
          <w:p w:rsidR="001C7275" w:rsidRPr="006255FE" w:rsidRDefault="001C7275" w:rsidP="000A1626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117" w:type="dxa"/>
          </w:tcPr>
          <w:p w:rsidR="001C7275" w:rsidRPr="006255FE" w:rsidRDefault="00120612" w:rsidP="000A1626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005/25</w:t>
            </w:r>
            <w:r w:rsidR="001C7275" w:rsidRPr="006255FE">
              <w:rPr>
                <w:rFonts w:ascii="Arial" w:hAnsi="Arial" w:cs="Arial"/>
                <w:b/>
                <w:szCs w:val="20"/>
              </w:rPr>
              <w:t xml:space="preserve"> JN MZ</w:t>
            </w:r>
            <w:r w:rsidR="004407BF">
              <w:rPr>
                <w:rFonts w:ascii="Arial" w:hAnsi="Arial" w:cs="Arial"/>
                <w:b/>
                <w:szCs w:val="20"/>
              </w:rPr>
              <w:t>E</w:t>
            </w:r>
            <w:r w:rsidR="001C7275" w:rsidRPr="006255FE">
              <w:rPr>
                <w:rFonts w:ascii="Arial" w:hAnsi="Arial" w:cs="Arial"/>
                <w:b/>
                <w:szCs w:val="20"/>
              </w:rPr>
              <w:t>Z</w:t>
            </w:r>
          </w:p>
        </w:tc>
      </w:tr>
    </w:tbl>
    <w:p w:rsidR="0065763E" w:rsidRDefault="0065763E" w:rsidP="000C5444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</w:p>
    <w:p w:rsidR="001C7275" w:rsidRDefault="001C7275" w:rsidP="000C5444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</w:p>
    <w:p w:rsidR="001C635F" w:rsidRPr="00984C28" w:rsidRDefault="001C635F" w:rsidP="000C5444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  <w:r w:rsidRPr="00984C28">
        <w:rPr>
          <w:rFonts w:ascii="Arial" w:hAnsi="Arial" w:cs="Arial"/>
          <w:sz w:val="28"/>
          <w:szCs w:val="28"/>
        </w:rPr>
        <w:t>PRIJAVA</w:t>
      </w:r>
    </w:p>
    <w:p w:rsidR="001C635F" w:rsidRPr="00984C28" w:rsidRDefault="00222857" w:rsidP="000C5444">
      <w:pPr>
        <w:keepNext/>
        <w:keepLines/>
        <w:spacing w:line="260" w:lineRule="exact"/>
        <w:jc w:val="center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 </w:t>
      </w:r>
    </w:p>
    <w:p w:rsidR="001C635F" w:rsidRPr="00984C28" w:rsidRDefault="001C635F" w:rsidP="000C5444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:rsidR="00271021" w:rsidRDefault="00271021" w:rsidP="000C5444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 w:rsidRPr="00984C28">
        <w:rPr>
          <w:rFonts w:ascii="Arial" w:eastAsia="Times New Roman" w:hAnsi="Arial" w:cs="Arial"/>
          <w:bCs/>
          <w:szCs w:val="20"/>
        </w:rPr>
        <w:t>Obrazec P</w:t>
      </w:r>
      <w:r w:rsidR="00F2508F" w:rsidRPr="00984C28">
        <w:rPr>
          <w:rFonts w:ascii="Arial" w:eastAsia="Times New Roman" w:hAnsi="Arial" w:cs="Arial"/>
          <w:bCs/>
          <w:szCs w:val="20"/>
        </w:rPr>
        <w:t xml:space="preserve">-2 Prijava je </w:t>
      </w:r>
      <w:r w:rsidR="00F2508F" w:rsidRPr="00920130">
        <w:rPr>
          <w:rFonts w:ascii="Arial" w:eastAsia="Times New Roman" w:hAnsi="Arial" w:cs="Arial"/>
          <w:bCs/>
          <w:szCs w:val="20"/>
        </w:rPr>
        <w:t xml:space="preserve">sestavljen iz </w:t>
      </w:r>
      <w:r w:rsidR="001E03A3">
        <w:rPr>
          <w:rFonts w:ascii="Arial" w:eastAsia="Times New Roman" w:hAnsi="Arial" w:cs="Arial"/>
          <w:bCs/>
          <w:szCs w:val="20"/>
        </w:rPr>
        <w:t>treh</w:t>
      </w:r>
      <w:r w:rsidRPr="00920130">
        <w:rPr>
          <w:rFonts w:ascii="Arial" w:eastAsia="Times New Roman" w:hAnsi="Arial" w:cs="Arial"/>
          <w:bCs/>
          <w:szCs w:val="20"/>
        </w:rPr>
        <w:t xml:space="preserve"> točk</w:t>
      </w:r>
      <w:r w:rsidRPr="00B84882">
        <w:rPr>
          <w:rFonts w:ascii="Arial" w:eastAsia="Times New Roman" w:hAnsi="Arial" w:cs="Arial"/>
          <w:bCs/>
          <w:szCs w:val="20"/>
        </w:rPr>
        <w:t>:</w:t>
      </w:r>
    </w:p>
    <w:p w:rsidR="001E03A3" w:rsidRPr="00984C28" w:rsidRDefault="001E03A3" w:rsidP="000C5444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</w:p>
    <w:p w:rsidR="00AF4E60" w:rsidRPr="00984C28" w:rsidRDefault="00A353F7" w:rsidP="000C5444">
      <w:pPr>
        <w:numPr>
          <w:ilvl w:val="0"/>
          <w:numId w:val="17"/>
        </w:numPr>
        <w:suppressAutoHyphens w:val="0"/>
        <w:spacing w:line="260" w:lineRule="exact"/>
        <w:ind w:left="714" w:hanging="357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S</w:t>
      </w:r>
      <w:r w:rsidR="00680900">
        <w:rPr>
          <w:rFonts w:ascii="Arial" w:hAnsi="Arial" w:cs="Arial"/>
          <w:b/>
          <w:szCs w:val="20"/>
        </w:rPr>
        <w:t>kupni</w:t>
      </w:r>
      <w:r w:rsidRPr="00984C28">
        <w:rPr>
          <w:rFonts w:ascii="Arial" w:hAnsi="Arial" w:cs="Arial"/>
          <w:b/>
          <w:szCs w:val="20"/>
        </w:rPr>
        <w:t xml:space="preserve"> podatk</w:t>
      </w:r>
      <w:r w:rsidR="00AF4E60" w:rsidRPr="00984C28">
        <w:rPr>
          <w:rFonts w:ascii="Arial" w:hAnsi="Arial" w:cs="Arial"/>
          <w:b/>
          <w:szCs w:val="20"/>
        </w:rPr>
        <w:t>i</w:t>
      </w:r>
      <w:r w:rsidRPr="00984C28">
        <w:rPr>
          <w:rFonts w:ascii="Arial" w:hAnsi="Arial" w:cs="Arial"/>
          <w:b/>
          <w:szCs w:val="20"/>
        </w:rPr>
        <w:t xml:space="preserve"> o udeležencih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:rsidR="00120612" w:rsidRPr="00120612" w:rsidRDefault="00120612" w:rsidP="00120612">
      <w:pPr>
        <w:pStyle w:val="ListParagraph"/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 w:rsidRPr="00120612">
        <w:rPr>
          <w:rFonts w:ascii="Arial" w:hAnsi="Arial" w:cs="Arial"/>
          <w:bCs/>
          <w:szCs w:val="20"/>
        </w:rPr>
        <w:t xml:space="preserve">Navedeni so splošni podatki o ponudniku in ostalih udeležencih. Ta del obrazca izpolni ponudnik, ki nastopa samostojno v svojem imenu oz. pooblaščeni predstavnik </w:t>
      </w:r>
      <w:proofErr w:type="spellStart"/>
      <w:r w:rsidRPr="00120612">
        <w:rPr>
          <w:rFonts w:ascii="Arial" w:hAnsi="Arial" w:cs="Arial"/>
          <w:bCs/>
          <w:szCs w:val="20"/>
        </w:rPr>
        <w:t>poslovodečega</w:t>
      </w:r>
      <w:proofErr w:type="spellEnd"/>
      <w:r w:rsidRPr="00120612">
        <w:rPr>
          <w:rFonts w:ascii="Arial" w:hAnsi="Arial" w:cs="Arial"/>
          <w:bCs/>
          <w:szCs w:val="20"/>
        </w:rPr>
        <w:t xml:space="preserve"> (vodilnega) ponudnika v imenu vseh udeležencev, če gre za skupni posel.</w:t>
      </w:r>
    </w:p>
    <w:p w:rsidR="001E03A3" w:rsidRPr="00984C28" w:rsidRDefault="001E03A3" w:rsidP="000C5444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</w:p>
    <w:p w:rsidR="0065763E" w:rsidRPr="0065763E" w:rsidRDefault="0065763E" w:rsidP="0065763E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</w:p>
    <w:p w:rsidR="00AF4E60" w:rsidRPr="00984C28" w:rsidRDefault="00A353F7" w:rsidP="000C5444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Podatki in zaveze posameznih udeležencev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:rsidR="00120612" w:rsidRDefault="00120612" w:rsidP="00120612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>To</w:t>
      </w:r>
      <w:r w:rsidRPr="00984C28">
        <w:rPr>
          <w:rFonts w:ascii="Arial" w:hAnsi="Arial" w:cs="Arial"/>
          <w:bCs/>
          <w:szCs w:val="20"/>
        </w:rPr>
        <w:t xml:space="preserve"> točko obrazca</w:t>
      </w:r>
      <w:r>
        <w:rPr>
          <w:rFonts w:ascii="Arial" w:hAnsi="Arial" w:cs="Arial"/>
          <w:bCs/>
          <w:szCs w:val="20"/>
        </w:rPr>
        <w:t xml:space="preserve"> izpolni/jo in podpiše/jo:</w:t>
      </w:r>
    </w:p>
    <w:p w:rsidR="00120612" w:rsidRPr="00984C28" w:rsidRDefault="00120612" w:rsidP="00120612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ponudnik, če nastopa samostojno, zase;</w:t>
      </w:r>
    </w:p>
    <w:p w:rsidR="00120612" w:rsidRDefault="00120612" w:rsidP="00120612">
      <w:pPr>
        <w:numPr>
          <w:ilvl w:val="0"/>
          <w:numId w:val="30"/>
        </w:numPr>
        <w:suppressAutoHyphens w:val="0"/>
        <w:spacing w:line="260" w:lineRule="exact"/>
        <w:ind w:left="1434" w:hanging="357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v primeru skupne ponudbe, vsak ponudnik/partner v skupni ponudbi</w:t>
      </w:r>
      <w:r>
        <w:rPr>
          <w:rFonts w:ascii="Arial" w:hAnsi="Arial" w:cs="Arial"/>
          <w:bCs/>
          <w:szCs w:val="20"/>
        </w:rPr>
        <w:t>.</w:t>
      </w:r>
    </w:p>
    <w:p w:rsidR="001E03A3" w:rsidRDefault="001E03A3" w:rsidP="001E03A3">
      <w:pPr>
        <w:suppressAutoHyphens w:val="0"/>
        <w:spacing w:line="260" w:lineRule="exact"/>
        <w:ind w:left="1434"/>
        <w:jc w:val="both"/>
        <w:rPr>
          <w:rFonts w:ascii="Arial" w:hAnsi="Arial" w:cs="Arial"/>
          <w:bCs/>
          <w:szCs w:val="20"/>
        </w:rPr>
      </w:pPr>
    </w:p>
    <w:p w:rsidR="001E03A3" w:rsidRPr="001E03A3" w:rsidRDefault="001E03A3" w:rsidP="001E03A3">
      <w:pPr>
        <w:suppressAutoHyphens w:val="0"/>
        <w:spacing w:line="260" w:lineRule="exact"/>
        <w:ind w:left="1434"/>
        <w:jc w:val="both"/>
        <w:rPr>
          <w:rFonts w:ascii="Arial" w:hAnsi="Arial" w:cs="Arial"/>
          <w:bCs/>
          <w:szCs w:val="20"/>
        </w:rPr>
      </w:pPr>
    </w:p>
    <w:p w:rsidR="00AF4E60" w:rsidRPr="00984C28" w:rsidRDefault="00F2508F" w:rsidP="000C5444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Izjava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:rsidR="00120612" w:rsidRPr="00984C28" w:rsidRDefault="00120612" w:rsidP="00120612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 w:rsidRPr="00874CDA">
        <w:rPr>
          <w:rFonts w:ascii="Arial" w:hAnsi="Arial" w:cs="Arial"/>
          <w:bCs/>
          <w:szCs w:val="20"/>
        </w:rPr>
        <w:t>To točko</w:t>
      </w:r>
      <w:r w:rsidRPr="00B84882">
        <w:rPr>
          <w:rFonts w:ascii="Arial" w:hAnsi="Arial" w:cs="Arial"/>
          <w:bCs/>
          <w:szCs w:val="20"/>
        </w:rPr>
        <w:t xml:space="preserve"> obrazca</w:t>
      </w:r>
      <w:r w:rsidRPr="00984C28">
        <w:rPr>
          <w:rFonts w:ascii="Arial" w:hAnsi="Arial" w:cs="Arial"/>
          <w:bCs/>
          <w:szCs w:val="20"/>
        </w:rPr>
        <w:t xml:space="preserve"> P-2 Prijava izpolni/jo in podpiše/jo: </w:t>
      </w:r>
    </w:p>
    <w:p w:rsidR="00120612" w:rsidRPr="00984C28" w:rsidRDefault="00120612" w:rsidP="00120612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ponudnik, če nastopa samostojno, zase;</w:t>
      </w:r>
    </w:p>
    <w:p w:rsidR="00120612" w:rsidRDefault="00120612" w:rsidP="00120612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C27117">
        <w:rPr>
          <w:rFonts w:ascii="Arial" w:hAnsi="Arial" w:cs="Arial"/>
          <w:bCs/>
          <w:szCs w:val="20"/>
        </w:rPr>
        <w:t>v primeru skupne ponudbe, vsak ponudnik/partner v skupni ponudbi</w:t>
      </w:r>
      <w:r>
        <w:rPr>
          <w:rFonts w:ascii="Arial" w:hAnsi="Arial" w:cs="Arial"/>
          <w:bCs/>
          <w:szCs w:val="20"/>
        </w:rPr>
        <w:t>.</w:t>
      </w:r>
    </w:p>
    <w:p w:rsidR="00A53339" w:rsidRPr="001E03A3" w:rsidRDefault="00890399" w:rsidP="001E03A3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1E03A3">
        <w:rPr>
          <w:rFonts w:ascii="Arial" w:hAnsi="Arial" w:cs="Arial"/>
          <w:bCs/>
          <w:szCs w:val="20"/>
        </w:rPr>
        <w:br w:type="page"/>
      </w:r>
    </w:p>
    <w:p w:rsidR="001C635F" w:rsidRPr="00984C28" w:rsidRDefault="008A3AB2" w:rsidP="000C5444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lastRenderedPageBreak/>
        <w:t>1</w:t>
      </w:r>
      <w:r w:rsidR="001C635F" w:rsidRPr="00984C28">
        <w:rPr>
          <w:rFonts w:ascii="Arial" w:hAnsi="Arial" w:cs="Arial"/>
          <w:b/>
          <w:bCs/>
          <w:szCs w:val="20"/>
        </w:rPr>
        <w:t>. SKUPNI PODATKI O UDELEŽENCIH</w:t>
      </w:r>
    </w:p>
    <w:p w:rsidR="0074059D" w:rsidRPr="00984C28" w:rsidRDefault="0074059D" w:rsidP="000C5444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</w:p>
    <w:p w:rsidR="001C635F" w:rsidRPr="00984C28" w:rsidRDefault="008A3AB2" w:rsidP="000C5444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>1</w:t>
      </w:r>
      <w:r w:rsidR="002D7A93" w:rsidRPr="00984C28">
        <w:rPr>
          <w:rFonts w:ascii="Arial" w:hAnsi="Arial" w:cs="Arial"/>
          <w:b/>
          <w:bCs/>
          <w:szCs w:val="20"/>
        </w:rPr>
        <w:t>.1. UDELEŽ</w:t>
      </w:r>
      <w:r w:rsidR="001C635F" w:rsidRPr="00984C28">
        <w:rPr>
          <w:rFonts w:ascii="Arial" w:hAnsi="Arial" w:cs="Arial"/>
          <w:b/>
          <w:bCs/>
          <w:szCs w:val="20"/>
        </w:rPr>
        <w:t>ENCI</w:t>
      </w:r>
    </w:p>
    <w:p w:rsidR="00635A46" w:rsidRPr="00984C28" w:rsidRDefault="00635A46" w:rsidP="000C5444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</w:p>
    <w:tbl>
      <w:tblPr>
        <w:tblW w:w="9584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46"/>
        <w:gridCol w:w="5925"/>
        <w:gridCol w:w="2213"/>
      </w:tblGrid>
      <w:tr w:rsidR="00F23839" w:rsidRPr="00984C28" w:rsidTr="003B0D82">
        <w:trPr>
          <w:trHeight w:val="306"/>
          <w:jc w:val="center"/>
        </w:trPr>
        <w:tc>
          <w:tcPr>
            <w:tcW w:w="1446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F23839" w:rsidRPr="00984C28" w:rsidRDefault="00F23839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839" w:rsidRPr="00984C28" w:rsidRDefault="00F23839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Firma in </w:t>
            </w:r>
            <w:r>
              <w:rPr>
                <w:rFonts w:ascii="Arial" w:hAnsi="Arial" w:cs="Arial"/>
                <w:b/>
                <w:bCs/>
                <w:szCs w:val="20"/>
              </w:rPr>
              <w:t>sedež</w:t>
            </w:r>
          </w:p>
        </w:tc>
        <w:tc>
          <w:tcPr>
            <w:tcW w:w="2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3839" w:rsidRPr="00984C28" w:rsidRDefault="005D5BBF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Država sedeža</w:t>
            </w:r>
          </w:p>
        </w:tc>
      </w:tr>
      <w:tr w:rsidR="00F23839" w:rsidRPr="00984C28" w:rsidTr="003B0D82">
        <w:trPr>
          <w:trHeight w:val="536"/>
          <w:jc w:val="center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839" w:rsidRPr="00984C28" w:rsidRDefault="00F23839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szCs w:val="20"/>
              </w:rPr>
              <w:t>P</w:t>
            </w:r>
            <w:r w:rsidR="001079ED">
              <w:rPr>
                <w:rFonts w:ascii="Arial" w:hAnsi="Arial" w:cs="Arial"/>
                <w:szCs w:val="20"/>
              </w:rPr>
              <w:t xml:space="preserve">onudnik oz. </w:t>
            </w:r>
            <w:proofErr w:type="spellStart"/>
            <w:r w:rsidR="001079ED">
              <w:rPr>
                <w:rFonts w:ascii="Arial" w:hAnsi="Arial" w:cs="Arial"/>
                <w:szCs w:val="20"/>
              </w:rPr>
              <w:t>p</w:t>
            </w:r>
            <w:r w:rsidRPr="00984C28">
              <w:rPr>
                <w:rFonts w:ascii="Arial" w:hAnsi="Arial" w:cs="Arial"/>
                <w:szCs w:val="20"/>
              </w:rPr>
              <w:t>oslovodeči</w:t>
            </w:r>
            <w:proofErr w:type="spellEnd"/>
            <w:r w:rsidRPr="00984C28">
              <w:rPr>
                <w:rFonts w:ascii="Arial" w:hAnsi="Arial" w:cs="Arial"/>
                <w:szCs w:val="20"/>
              </w:rPr>
              <w:t xml:space="preserve"> partner</w:t>
            </w:r>
          </w:p>
        </w:tc>
        <w:tc>
          <w:tcPr>
            <w:tcW w:w="5925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</w:tcBorders>
            <w:vAlign w:val="center"/>
          </w:tcPr>
          <w:p w:rsidR="00F23839" w:rsidRPr="00984C28" w:rsidRDefault="003B0D82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3B0D82">
              <w:rPr>
                <w:rFonts w:ascii="Arial" w:hAnsi="Arial" w:cs="Arial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3B0D82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3B0D82">
              <w:rPr>
                <w:rFonts w:ascii="Arial" w:hAnsi="Arial" w:cs="Arial"/>
                <w:szCs w:val="20"/>
              </w:rPr>
            </w:r>
            <w:r w:rsidRPr="003B0D82">
              <w:rPr>
                <w:rFonts w:ascii="Arial" w:hAnsi="Arial" w:cs="Arial"/>
                <w:szCs w:val="20"/>
              </w:rPr>
              <w:fldChar w:fldCharType="separate"/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fldChar w:fldCharType="end"/>
            </w:r>
          </w:p>
        </w:tc>
        <w:tc>
          <w:tcPr>
            <w:tcW w:w="2213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BD358D" w:rsidRPr="00B84882" w:rsidRDefault="003B0D82" w:rsidP="003B0D82">
            <w:pPr>
              <w:pStyle w:val="TableContents"/>
              <w:keepNext/>
              <w:keepLines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3B0D82">
              <w:rPr>
                <w:rFonts w:ascii="Arial" w:hAnsi="Arial" w:cs="Arial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3B0D82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3B0D82">
              <w:rPr>
                <w:rFonts w:ascii="Arial" w:hAnsi="Arial" w:cs="Arial"/>
                <w:szCs w:val="20"/>
              </w:rPr>
            </w:r>
            <w:r w:rsidRPr="003B0D82">
              <w:rPr>
                <w:rFonts w:ascii="Arial" w:hAnsi="Arial" w:cs="Arial"/>
                <w:szCs w:val="20"/>
              </w:rPr>
              <w:fldChar w:fldCharType="separate"/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F23839" w:rsidRPr="00984C28" w:rsidTr="003B0D82">
        <w:trPr>
          <w:trHeight w:val="570"/>
          <w:jc w:val="center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839" w:rsidRPr="00984C28" w:rsidRDefault="00F23839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szCs w:val="20"/>
              </w:rPr>
              <w:t>Partner</w:t>
            </w:r>
          </w:p>
        </w:tc>
        <w:tc>
          <w:tcPr>
            <w:tcW w:w="5925" w:type="dxa"/>
            <w:tcBorders>
              <w:left w:val="single" w:sz="2" w:space="0" w:color="000000"/>
              <w:bottom w:val="single" w:sz="4" w:space="0" w:color="auto"/>
            </w:tcBorders>
            <w:vAlign w:val="center"/>
          </w:tcPr>
          <w:p w:rsidR="00F23839" w:rsidRPr="00984C28" w:rsidRDefault="003B0D82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3B0D82">
              <w:rPr>
                <w:rFonts w:ascii="Arial" w:hAnsi="Arial" w:cs="Arial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3B0D82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3B0D82">
              <w:rPr>
                <w:rFonts w:ascii="Arial" w:hAnsi="Arial" w:cs="Arial"/>
                <w:szCs w:val="20"/>
              </w:rPr>
            </w:r>
            <w:r w:rsidRPr="003B0D82">
              <w:rPr>
                <w:rFonts w:ascii="Arial" w:hAnsi="Arial" w:cs="Arial"/>
                <w:szCs w:val="20"/>
              </w:rPr>
              <w:fldChar w:fldCharType="separate"/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fldChar w:fldCharType="end"/>
            </w:r>
          </w:p>
        </w:tc>
        <w:tc>
          <w:tcPr>
            <w:tcW w:w="2213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BD358D" w:rsidRPr="00B84882" w:rsidRDefault="003B0D82" w:rsidP="003B0D82">
            <w:pPr>
              <w:pStyle w:val="TableContents"/>
              <w:keepNext/>
              <w:keepLines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3B0D82">
              <w:rPr>
                <w:rFonts w:ascii="Arial" w:hAnsi="Arial" w:cs="Arial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3B0D82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3B0D82">
              <w:rPr>
                <w:rFonts w:ascii="Arial" w:hAnsi="Arial" w:cs="Arial"/>
                <w:szCs w:val="20"/>
              </w:rPr>
            </w:r>
            <w:r w:rsidRPr="003B0D82">
              <w:rPr>
                <w:rFonts w:ascii="Arial" w:hAnsi="Arial" w:cs="Arial"/>
                <w:szCs w:val="20"/>
              </w:rPr>
              <w:fldChar w:fldCharType="separate"/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fldChar w:fldCharType="end"/>
            </w:r>
          </w:p>
        </w:tc>
      </w:tr>
    </w:tbl>
    <w:p w:rsidR="001079ED" w:rsidRDefault="00026527" w:rsidP="000C5444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  <w:r w:rsidRPr="00944A84">
        <w:rPr>
          <w:rFonts w:ascii="Arial" w:hAnsi="Arial" w:cs="Arial"/>
          <w:i/>
          <w:sz w:val="18"/>
          <w:szCs w:val="18"/>
        </w:rPr>
        <w:t xml:space="preserve">(opomba: </w:t>
      </w:r>
      <w:r w:rsidR="00491BC2" w:rsidRPr="00944A84">
        <w:rPr>
          <w:rFonts w:ascii="Arial" w:hAnsi="Arial" w:cs="Arial"/>
          <w:i/>
          <w:sz w:val="18"/>
          <w:szCs w:val="18"/>
        </w:rPr>
        <w:t>po potrebi</w:t>
      </w:r>
      <w:r w:rsidRPr="00944A84">
        <w:rPr>
          <w:rFonts w:ascii="Arial" w:hAnsi="Arial" w:cs="Arial"/>
          <w:i/>
          <w:sz w:val="18"/>
          <w:szCs w:val="18"/>
        </w:rPr>
        <w:t xml:space="preserve"> dodati vrstice)</w:t>
      </w:r>
    </w:p>
    <w:p w:rsidR="005D5BBF" w:rsidRDefault="005D5BBF" w:rsidP="000C5444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p w:rsidR="005D5BBF" w:rsidRDefault="005D5BBF" w:rsidP="000C5444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p w:rsidR="001360A1" w:rsidRPr="00490408" w:rsidRDefault="001360A1" w:rsidP="000C5444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p w:rsidR="001C635F" w:rsidRPr="00984C28" w:rsidRDefault="001C635F" w:rsidP="000C5444">
      <w:pPr>
        <w:keepNext/>
        <w:keepLines/>
        <w:spacing w:line="260" w:lineRule="exact"/>
        <w:rPr>
          <w:rFonts w:ascii="Arial" w:hAnsi="Arial" w:cs="Arial"/>
          <w:b/>
          <w:bCs/>
          <w:szCs w:val="20"/>
        </w:rPr>
      </w:pPr>
      <w:r w:rsidRPr="00984C28">
        <w:rPr>
          <w:rFonts w:ascii="Arial" w:hAnsi="Arial" w:cs="Arial"/>
          <w:b/>
          <w:bCs/>
          <w:szCs w:val="20"/>
        </w:rPr>
        <w:t>1.2. KONTAKTNA OSEBA</w:t>
      </w:r>
    </w:p>
    <w:p w:rsidR="001C635F" w:rsidRPr="00984C28" w:rsidRDefault="001C635F" w:rsidP="000C5444">
      <w:pPr>
        <w:keepNext/>
        <w:keepLines/>
        <w:spacing w:line="260" w:lineRule="exact"/>
        <w:rPr>
          <w:rFonts w:ascii="Arial" w:hAnsi="Arial" w:cs="Arial"/>
          <w:b/>
          <w:bCs/>
          <w:szCs w:val="20"/>
        </w:rPr>
      </w:pPr>
    </w:p>
    <w:p w:rsidR="001C635F" w:rsidRPr="00532C21" w:rsidRDefault="00F05406" w:rsidP="000C5444">
      <w:pPr>
        <w:keepNext/>
        <w:keepLines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 w:rsidRPr="00F05406">
        <w:rPr>
          <w:rFonts w:ascii="Arial" w:eastAsia="Times New Roman" w:hAnsi="Arial" w:cs="Arial"/>
          <w:bCs/>
          <w:szCs w:val="20"/>
        </w:rPr>
        <w:t xml:space="preserve">V primeru skupne ponudbe, ponudnik navede kontaktne podatke </w:t>
      </w:r>
      <w:proofErr w:type="spellStart"/>
      <w:r w:rsidRPr="00F05406">
        <w:rPr>
          <w:rFonts w:ascii="Arial" w:eastAsia="Times New Roman" w:hAnsi="Arial" w:cs="Arial"/>
          <w:bCs/>
          <w:szCs w:val="20"/>
        </w:rPr>
        <w:t>poslovodečega</w:t>
      </w:r>
      <w:proofErr w:type="spellEnd"/>
      <w:r w:rsidRPr="00F05406">
        <w:rPr>
          <w:rFonts w:ascii="Arial" w:eastAsia="Times New Roman" w:hAnsi="Arial" w:cs="Arial"/>
          <w:bCs/>
          <w:szCs w:val="20"/>
        </w:rPr>
        <w:t xml:space="preserve"> (vodilnega) partnerja. Naročnik bo komuniciral le z </w:t>
      </w:r>
      <w:proofErr w:type="spellStart"/>
      <w:r w:rsidRPr="00F05406">
        <w:rPr>
          <w:rFonts w:ascii="Arial" w:eastAsia="Times New Roman" w:hAnsi="Arial" w:cs="Arial"/>
          <w:bCs/>
          <w:szCs w:val="20"/>
        </w:rPr>
        <w:t>poslovodečim</w:t>
      </w:r>
      <w:proofErr w:type="spellEnd"/>
      <w:r w:rsidRPr="00F05406">
        <w:rPr>
          <w:rFonts w:ascii="Arial" w:eastAsia="Times New Roman" w:hAnsi="Arial" w:cs="Arial"/>
          <w:bCs/>
          <w:szCs w:val="20"/>
        </w:rPr>
        <w:t xml:space="preserve"> (vodilnim) partnerjem v skupni ponudbi. Šteje se, da je bilo kakršnokoli sporočilo v zvezi z zadevnim javnim naročilom pravilno naslovljeno na ponudnika, če je bilo poslano na kateregakoli od vpisanih kontaktnih </w:t>
      </w:r>
      <w:r w:rsidRPr="00532C21">
        <w:rPr>
          <w:rFonts w:ascii="Arial" w:eastAsia="Times New Roman" w:hAnsi="Arial" w:cs="Arial"/>
          <w:bCs/>
          <w:szCs w:val="20"/>
        </w:rPr>
        <w:t>podatkov</w:t>
      </w:r>
      <w:r w:rsidR="00532C21" w:rsidRPr="00532C21">
        <w:rPr>
          <w:rFonts w:ascii="Arial" w:eastAsia="Times New Roman" w:hAnsi="Arial" w:cs="Arial"/>
          <w:bCs/>
          <w:szCs w:val="20"/>
        </w:rPr>
        <w:t xml:space="preserve"> ali na elektronski naslov, zabeležen v sistemu e-JN, s katerim se je ponudnik registriral pri oddaji ponudbe.</w:t>
      </w:r>
    </w:p>
    <w:p w:rsidR="001C635F" w:rsidRPr="00984C28" w:rsidRDefault="001C635F" w:rsidP="000C5444">
      <w:pPr>
        <w:keepNext/>
        <w:keepLines/>
        <w:spacing w:line="260" w:lineRule="exact"/>
        <w:rPr>
          <w:rFonts w:ascii="Arial" w:hAnsi="Arial" w:cs="Arial"/>
          <w:b/>
          <w:bCs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56"/>
        <w:gridCol w:w="7781"/>
      </w:tblGrid>
      <w:tr w:rsidR="001C635F" w:rsidRPr="00984C28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C635F" w:rsidRPr="00984C28" w:rsidRDefault="001C635F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Ime in priimek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C635F" w:rsidRPr="00984C28" w:rsidRDefault="003B0D82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3B0D82">
              <w:rPr>
                <w:rFonts w:ascii="Arial" w:hAnsi="Arial" w:cs="Arial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3B0D82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3B0D82">
              <w:rPr>
                <w:rFonts w:ascii="Arial" w:hAnsi="Arial" w:cs="Arial"/>
                <w:szCs w:val="20"/>
              </w:rPr>
            </w:r>
            <w:r w:rsidRPr="003B0D82">
              <w:rPr>
                <w:rFonts w:ascii="Arial" w:hAnsi="Arial" w:cs="Arial"/>
                <w:szCs w:val="20"/>
              </w:rPr>
              <w:fldChar w:fldCharType="separate"/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D27479" w:rsidRPr="00984C28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27479" w:rsidRPr="00984C28" w:rsidRDefault="00D27479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Organizacija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27479" w:rsidRPr="00984C28" w:rsidRDefault="003B0D82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3B0D82">
              <w:rPr>
                <w:rFonts w:ascii="Arial" w:hAnsi="Arial" w:cs="Arial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3B0D82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3B0D82">
              <w:rPr>
                <w:rFonts w:ascii="Arial" w:hAnsi="Arial" w:cs="Arial"/>
                <w:szCs w:val="20"/>
              </w:rPr>
            </w:r>
            <w:r w:rsidRPr="003B0D82">
              <w:rPr>
                <w:rFonts w:ascii="Arial" w:hAnsi="Arial" w:cs="Arial"/>
                <w:szCs w:val="20"/>
              </w:rPr>
              <w:fldChar w:fldCharType="separate"/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D27479" w:rsidRPr="00984C28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27479" w:rsidRPr="00984C28" w:rsidRDefault="00D27479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Naslov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27479" w:rsidRPr="00984C28" w:rsidRDefault="003B0D82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3B0D82">
              <w:rPr>
                <w:rFonts w:ascii="Arial" w:hAnsi="Arial" w:cs="Arial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3B0D82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3B0D82">
              <w:rPr>
                <w:rFonts w:ascii="Arial" w:hAnsi="Arial" w:cs="Arial"/>
                <w:szCs w:val="20"/>
              </w:rPr>
            </w:r>
            <w:r w:rsidRPr="003B0D82">
              <w:rPr>
                <w:rFonts w:ascii="Arial" w:hAnsi="Arial" w:cs="Arial"/>
                <w:szCs w:val="20"/>
              </w:rPr>
              <w:fldChar w:fldCharType="separate"/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D27479" w:rsidRPr="00984C28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27479" w:rsidRPr="00984C28" w:rsidRDefault="00D27479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Telefon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27479" w:rsidRPr="00984C28" w:rsidRDefault="003B0D82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3B0D82">
              <w:rPr>
                <w:rFonts w:ascii="Arial" w:hAnsi="Arial" w:cs="Arial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3B0D82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3B0D82">
              <w:rPr>
                <w:rFonts w:ascii="Arial" w:hAnsi="Arial" w:cs="Arial"/>
                <w:szCs w:val="20"/>
              </w:rPr>
            </w:r>
            <w:r w:rsidRPr="003B0D82">
              <w:rPr>
                <w:rFonts w:ascii="Arial" w:hAnsi="Arial" w:cs="Arial"/>
                <w:szCs w:val="20"/>
              </w:rPr>
              <w:fldChar w:fldCharType="separate"/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D27479" w:rsidRPr="00984C28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27479" w:rsidRPr="00984C28" w:rsidRDefault="00D27479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e-pošta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27479" w:rsidRPr="00984C28" w:rsidRDefault="003B0D82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3B0D82">
              <w:rPr>
                <w:rFonts w:ascii="Arial" w:hAnsi="Arial" w:cs="Arial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3B0D82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3B0D82">
              <w:rPr>
                <w:rFonts w:ascii="Arial" w:hAnsi="Arial" w:cs="Arial"/>
                <w:szCs w:val="20"/>
              </w:rPr>
            </w:r>
            <w:r w:rsidRPr="003B0D82">
              <w:rPr>
                <w:rFonts w:ascii="Arial" w:hAnsi="Arial" w:cs="Arial"/>
                <w:szCs w:val="20"/>
              </w:rPr>
              <w:fldChar w:fldCharType="separate"/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fldChar w:fldCharType="end"/>
            </w:r>
          </w:p>
        </w:tc>
      </w:tr>
    </w:tbl>
    <w:p w:rsidR="00407F1E" w:rsidRDefault="00407F1E" w:rsidP="000C5444">
      <w:pPr>
        <w:spacing w:line="260" w:lineRule="exact"/>
        <w:rPr>
          <w:rFonts w:ascii="Arial" w:hAnsi="Arial" w:cs="Arial"/>
          <w:b/>
          <w:bCs/>
          <w:color w:val="000000"/>
          <w:szCs w:val="20"/>
        </w:rPr>
      </w:pPr>
    </w:p>
    <w:p w:rsidR="0041244B" w:rsidRPr="00984C28" w:rsidRDefault="00407F1E" w:rsidP="000C5444">
      <w:pPr>
        <w:widowControl/>
        <w:suppressAutoHyphens w:val="0"/>
        <w:spacing w:line="260" w:lineRule="exact"/>
        <w:rPr>
          <w:rFonts w:ascii="Arial" w:hAnsi="Arial" w:cs="Arial"/>
          <w:b/>
          <w:bCs/>
          <w:color w:val="000000"/>
          <w:szCs w:val="20"/>
        </w:rPr>
      </w:pPr>
      <w:r>
        <w:rPr>
          <w:rFonts w:ascii="Arial" w:hAnsi="Arial" w:cs="Arial"/>
          <w:b/>
          <w:bCs/>
          <w:color w:val="000000"/>
          <w:szCs w:val="20"/>
        </w:rPr>
        <w:br w:type="page"/>
      </w:r>
    </w:p>
    <w:p w:rsidR="00CE7874" w:rsidRPr="00984C28" w:rsidRDefault="001C635F" w:rsidP="000C5444">
      <w:pPr>
        <w:spacing w:line="260" w:lineRule="exact"/>
        <w:rPr>
          <w:rFonts w:ascii="Arial" w:hAnsi="Arial" w:cs="Arial"/>
          <w:b/>
          <w:bCs/>
          <w:color w:val="000000"/>
          <w:szCs w:val="20"/>
        </w:rPr>
      </w:pPr>
      <w:r w:rsidRPr="00984C28">
        <w:rPr>
          <w:rFonts w:ascii="Arial" w:hAnsi="Arial" w:cs="Arial"/>
          <w:b/>
          <w:bCs/>
          <w:color w:val="000000"/>
          <w:szCs w:val="20"/>
        </w:rPr>
        <w:lastRenderedPageBreak/>
        <w:t>2. PODATKI IN ZAVEZE POSAMEZNIH UDELEŽENCEV</w:t>
      </w:r>
    </w:p>
    <w:p w:rsidR="00CE7874" w:rsidRPr="00984C28" w:rsidRDefault="00CE7874" w:rsidP="000C5444">
      <w:pPr>
        <w:tabs>
          <w:tab w:val="left" w:pos="536"/>
        </w:tabs>
        <w:suppressAutoHyphens w:val="0"/>
        <w:spacing w:line="260" w:lineRule="exact"/>
        <w:jc w:val="both"/>
        <w:rPr>
          <w:rFonts w:ascii="Arial" w:hAnsi="Arial" w:cs="Arial"/>
          <w:bCs/>
          <w:color w:val="000000"/>
          <w:szCs w:val="20"/>
        </w:rPr>
      </w:pPr>
    </w:p>
    <w:p w:rsidR="001C635F" w:rsidRPr="00984C28" w:rsidRDefault="001C635F" w:rsidP="000C5444">
      <w:pPr>
        <w:tabs>
          <w:tab w:val="left" w:pos="3402"/>
          <w:tab w:val="left" w:pos="6655"/>
        </w:tabs>
        <w:suppressAutoHyphens w:val="0"/>
        <w:spacing w:line="260" w:lineRule="exact"/>
        <w:jc w:val="both"/>
        <w:rPr>
          <w:rFonts w:ascii="Arial" w:hAnsi="Arial" w:cs="Arial"/>
          <w:b/>
          <w:bCs/>
          <w:color w:val="000000"/>
          <w:szCs w:val="20"/>
        </w:rPr>
      </w:pPr>
      <w:r w:rsidRPr="00984C28">
        <w:rPr>
          <w:rFonts w:ascii="Arial" w:hAnsi="Arial" w:cs="Arial"/>
          <w:b/>
          <w:bCs/>
          <w:color w:val="000000"/>
          <w:szCs w:val="20"/>
        </w:rPr>
        <w:t>2.1. REGISTRACIJA IN DEJAVNOSTI</w:t>
      </w:r>
    </w:p>
    <w:p w:rsidR="008573D1" w:rsidRPr="00984C28" w:rsidRDefault="008573D1" w:rsidP="000C5444">
      <w:pPr>
        <w:tabs>
          <w:tab w:val="left" w:pos="3402"/>
          <w:tab w:val="left" w:pos="6655"/>
        </w:tabs>
        <w:suppressAutoHyphens w:val="0"/>
        <w:spacing w:line="260" w:lineRule="exact"/>
        <w:jc w:val="both"/>
        <w:rPr>
          <w:rFonts w:ascii="Arial" w:hAnsi="Arial" w:cs="Arial"/>
          <w:b/>
          <w:bCs/>
          <w:color w:val="000000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2410"/>
        <w:gridCol w:w="1221"/>
        <w:gridCol w:w="3596"/>
      </w:tblGrid>
      <w:tr w:rsidR="001C635F" w:rsidRPr="00984C28" w:rsidTr="001633AF">
        <w:tc>
          <w:tcPr>
            <w:tcW w:w="963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" w:space="0" w:color="000000"/>
              <w:right w:val="single" w:sz="12" w:space="0" w:color="000000"/>
            </w:tcBorders>
            <w:shd w:val="clear" w:color="auto" w:fill="auto"/>
          </w:tcPr>
          <w:p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Registrski podatki</w:t>
            </w:r>
          </w:p>
        </w:tc>
      </w:tr>
      <w:tr w:rsidR="001C635F" w:rsidRPr="00984C28" w:rsidTr="001633AF">
        <w:trPr>
          <w:trHeight w:val="714"/>
        </w:trPr>
        <w:tc>
          <w:tcPr>
            <w:tcW w:w="2410" w:type="dxa"/>
            <w:tcBorders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Popol</w:t>
            </w:r>
            <w:r w:rsidR="00CE7874" w:rsidRPr="00984C28">
              <w:rPr>
                <w:rFonts w:ascii="Arial" w:hAnsi="Arial" w:cs="Arial"/>
                <w:b/>
                <w:bCs/>
                <w:szCs w:val="20"/>
              </w:rPr>
              <w:t>n naziv podjetja</w:t>
            </w:r>
          </w:p>
        </w:tc>
        <w:tc>
          <w:tcPr>
            <w:tcW w:w="7227" w:type="dxa"/>
            <w:gridSpan w:val="3"/>
            <w:tcBorders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C635F" w:rsidRPr="00984C28" w:rsidRDefault="003B0D82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3B0D82">
              <w:rPr>
                <w:rFonts w:ascii="Arial" w:hAnsi="Arial" w:cs="Arial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3B0D82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3B0D82">
              <w:rPr>
                <w:rFonts w:ascii="Arial" w:hAnsi="Arial" w:cs="Arial"/>
                <w:szCs w:val="20"/>
              </w:rPr>
            </w:r>
            <w:r w:rsidRPr="003B0D82">
              <w:rPr>
                <w:rFonts w:ascii="Arial" w:hAnsi="Arial" w:cs="Arial"/>
                <w:szCs w:val="20"/>
              </w:rPr>
              <w:fldChar w:fldCharType="separate"/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1C635F" w:rsidRPr="00984C28" w:rsidTr="00D914C4">
        <w:trPr>
          <w:trHeight w:val="321"/>
        </w:trPr>
        <w:tc>
          <w:tcPr>
            <w:tcW w:w="2410" w:type="dxa"/>
            <w:tcBorders>
              <w:top w:val="single" w:sz="12" w:space="0" w:color="000000"/>
              <w:left w:val="single" w:sz="12" w:space="0" w:color="auto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Številka</w:t>
            </w:r>
          </w:p>
        </w:tc>
        <w:tc>
          <w:tcPr>
            <w:tcW w:w="1221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Datum</w:t>
            </w:r>
          </w:p>
        </w:tc>
        <w:tc>
          <w:tcPr>
            <w:tcW w:w="3596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12" w:space="0" w:color="auto"/>
            </w:tcBorders>
            <w:shd w:val="clear" w:color="auto" w:fill="auto"/>
          </w:tcPr>
          <w:p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Registrsko sodišče</w:t>
            </w:r>
          </w:p>
        </w:tc>
      </w:tr>
      <w:tr w:rsidR="001C635F" w:rsidRPr="00984C28" w:rsidTr="001633AF">
        <w:trPr>
          <w:trHeight w:val="519"/>
        </w:trPr>
        <w:tc>
          <w:tcPr>
            <w:tcW w:w="2410" w:type="dxa"/>
            <w:tcBorders>
              <w:left w:val="single" w:sz="12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Prva registracija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1C635F" w:rsidRPr="00984C28" w:rsidRDefault="003B0D82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3B0D82">
              <w:rPr>
                <w:rFonts w:ascii="Arial" w:hAnsi="Arial" w:cs="Arial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3B0D82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3B0D82">
              <w:rPr>
                <w:rFonts w:ascii="Arial" w:hAnsi="Arial" w:cs="Arial"/>
                <w:szCs w:val="20"/>
              </w:rPr>
            </w:r>
            <w:r w:rsidRPr="003B0D82">
              <w:rPr>
                <w:rFonts w:ascii="Arial" w:hAnsi="Arial" w:cs="Arial"/>
                <w:szCs w:val="20"/>
              </w:rPr>
              <w:fldChar w:fldCharType="separate"/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fldChar w:fldCharType="end"/>
            </w:r>
          </w:p>
        </w:tc>
        <w:tc>
          <w:tcPr>
            <w:tcW w:w="122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1C635F" w:rsidRPr="00984C28" w:rsidRDefault="003B0D82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3B0D82">
              <w:rPr>
                <w:rFonts w:ascii="Arial" w:hAnsi="Arial" w:cs="Arial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3B0D82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3B0D82">
              <w:rPr>
                <w:rFonts w:ascii="Arial" w:hAnsi="Arial" w:cs="Arial"/>
                <w:szCs w:val="20"/>
              </w:rPr>
            </w:r>
            <w:r w:rsidRPr="003B0D82">
              <w:rPr>
                <w:rFonts w:ascii="Arial" w:hAnsi="Arial" w:cs="Arial"/>
                <w:szCs w:val="20"/>
              </w:rPr>
              <w:fldChar w:fldCharType="separate"/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fldChar w:fldCharType="end"/>
            </w:r>
          </w:p>
        </w:tc>
        <w:tc>
          <w:tcPr>
            <w:tcW w:w="3596" w:type="dxa"/>
            <w:tcBorders>
              <w:left w:val="single" w:sz="2" w:space="0" w:color="000000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635F" w:rsidRPr="00984C28" w:rsidRDefault="003B0D82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3B0D82">
              <w:rPr>
                <w:rFonts w:ascii="Arial" w:hAnsi="Arial" w:cs="Arial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3B0D82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3B0D82">
              <w:rPr>
                <w:rFonts w:ascii="Arial" w:hAnsi="Arial" w:cs="Arial"/>
                <w:szCs w:val="20"/>
              </w:rPr>
            </w:r>
            <w:r w:rsidRPr="003B0D82">
              <w:rPr>
                <w:rFonts w:ascii="Arial" w:hAnsi="Arial" w:cs="Arial"/>
                <w:szCs w:val="20"/>
              </w:rPr>
              <w:fldChar w:fldCharType="separate"/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1C635F" w:rsidRPr="00984C28" w:rsidTr="0041244B">
        <w:trPr>
          <w:trHeight w:val="599"/>
        </w:trPr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Zadnja sprememba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984C28" w:rsidRDefault="003B0D82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3B0D82">
              <w:rPr>
                <w:rFonts w:ascii="Arial" w:hAnsi="Arial" w:cs="Arial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3B0D82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3B0D82">
              <w:rPr>
                <w:rFonts w:ascii="Arial" w:hAnsi="Arial" w:cs="Arial"/>
                <w:szCs w:val="20"/>
              </w:rPr>
            </w:r>
            <w:r w:rsidRPr="003B0D82">
              <w:rPr>
                <w:rFonts w:ascii="Arial" w:hAnsi="Arial" w:cs="Arial"/>
                <w:szCs w:val="20"/>
              </w:rPr>
              <w:fldChar w:fldCharType="separate"/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fldChar w:fldCharType="end"/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984C28" w:rsidRDefault="003B0D82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3B0D82">
              <w:rPr>
                <w:rFonts w:ascii="Arial" w:hAnsi="Arial" w:cs="Arial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3B0D82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3B0D82">
              <w:rPr>
                <w:rFonts w:ascii="Arial" w:hAnsi="Arial" w:cs="Arial"/>
                <w:szCs w:val="20"/>
              </w:rPr>
            </w:r>
            <w:r w:rsidRPr="003B0D82">
              <w:rPr>
                <w:rFonts w:ascii="Arial" w:hAnsi="Arial" w:cs="Arial"/>
                <w:szCs w:val="20"/>
              </w:rPr>
              <w:fldChar w:fldCharType="separate"/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fldChar w:fldCharType="end"/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635F" w:rsidRPr="00984C28" w:rsidRDefault="003B0D82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3B0D82">
              <w:rPr>
                <w:rFonts w:ascii="Arial" w:hAnsi="Arial" w:cs="Arial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3B0D82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3B0D82">
              <w:rPr>
                <w:rFonts w:ascii="Arial" w:hAnsi="Arial" w:cs="Arial"/>
                <w:szCs w:val="20"/>
              </w:rPr>
            </w:r>
            <w:r w:rsidRPr="003B0D82">
              <w:rPr>
                <w:rFonts w:ascii="Arial" w:hAnsi="Arial" w:cs="Arial"/>
                <w:szCs w:val="20"/>
              </w:rPr>
              <w:fldChar w:fldCharType="separate"/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t> </w:t>
            </w:r>
            <w:r w:rsidRPr="003B0D82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5E5591" w:rsidRPr="00984C28" w:rsidTr="001E03A3">
        <w:trPr>
          <w:trHeight w:val="599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BE9" w:rsidRPr="00984C28" w:rsidRDefault="00F73BE9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Malo, </w:t>
            </w:r>
            <w:proofErr w:type="spellStart"/>
            <w:r w:rsidRPr="00984C28">
              <w:rPr>
                <w:rFonts w:ascii="Arial" w:hAnsi="Arial" w:cs="Arial"/>
                <w:b/>
                <w:bCs/>
                <w:szCs w:val="20"/>
              </w:rPr>
              <w:t>mikro</w:t>
            </w:r>
            <w:proofErr w:type="spellEnd"/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 ali srednje podjetje:</w:t>
            </w:r>
          </w:p>
          <w:p w:rsidR="005E5591" w:rsidRPr="00984C28" w:rsidRDefault="00F73BE9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Cs/>
                <w:szCs w:val="20"/>
              </w:rPr>
              <w:t>(</w:t>
            </w:r>
            <w:r w:rsidRPr="00984C28">
              <w:rPr>
                <w:rFonts w:ascii="Arial" w:hAnsi="Arial" w:cs="Arial"/>
                <w:bCs/>
                <w:i/>
                <w:szCs w:val="20"/>
              </w:rPr>
              <w:t>ustrezno označiti</w:t>
            </w:r>
            <w:r w:rsidRPr="00984C28">
              <w:rPr>
                <w:rFonts w:ascii="Arial" w:hAnsi="Arial" w:cs="Arial"/>
                <w:bCs/>
                <w:szCs w:val="20"/>
              </w:rPr>
              <w:t>)</w:t>
            </w:r>
          </w:p>
        </w:tc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E5591" w:rsidRPr="00984C28" w:rsidRDefault="00031742" w:rsidP="000C5444">
            <w:pPr>
              <w:pStyle w:val="TableContents"/>
              <w:suppressLineNumbers w:val="0"/>
              <w:suppressAutoHyphens w:val="0"/>
              <w:spacing w:line="260" w:lineRule="exact"/>
              <w:ind w:left="1079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52348D"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170BDE">
              <w:rPr>
                <w:rFonts w:ascii="Arial" w:hAnsi="Arial" w:cs="Arial"/>
                <w:bCs/>
                <w:szCs w:val="20"/>
              </w:rPr>
            </w:r>
            <w:r w:rsidR="00170BDE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 DA</w:t>
            </w:r>
            <w:r w:rsidR="005E5591" w:rsidRPr="00984C28">
              <w:rPr>
                <w:rFonts w:ascii="Arial" w:eastAsia="MS Gothic" w:hAnsi="Arial" w:cs="Arial"/>
                <w:kern w:val="0"/>
                <w:szCs w:val="20"/>
                <w:lang w:eastAsia="en-US"/>
              </w:rPr>
              <w:t xml:space="preserve">     </w:t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52348D"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170BDE">
              <w:rPr>
                <w:rFonts w:ascii="Arial" w:hAnsi="Arial" w:cs="Arial"/>
                <w:bCs/>
                <w:szCs w:val="20"/>
              </w:rPr>
            </w:r>
            <w:r w:rsidR="00170BDE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 w:rsidR="00A53339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>NE</w:t>
            </w:r>
          </w:p>
        </w:tc>
      </w:tr>
      <w:tr w:rsidR="001E03A3" w:rsidRPr="00984C28" w:rsidTr="000910EA">
        <w:trPr>
          <w:trHeight w:val="599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3A3" w:rsidRPr="001E03A3" w:rsidRDefault="001E03A3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eastAsia="Times New Roman" w:hAnsi="Arial" w:cs="Arial"/>
                <w:b/>
                <w:kern w:val="0"/>
                <w:szCs w:val="20"/>
                <w:lang w:eastAsia="en-US"/>
              </w:rPr>
            </w:pPr>
            <w:r w:rsidRPr="001E03A3">
              <w:rPr>
                <w:rFonts w:ascii="Arial" w:eastAsia="Times New Roman" w:hAnsi="Arial" w:cs="Arial"/>
                <w:b/>
                <w:kern w:val="0"/>
                <w:szCs w:val="20"/>
                <w:lang w:eastAsia="en-US"/>
              </w:rPr>
              <w:t xml:space="preserve">Zavezanec za DDV: </w:t>
            </w:r>
          </w:p>
          <w:p w:rsidR="001E03A3" w:rsidRPr="00984C28" w:rsidRDefault="001E03A3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>(</w:t>
            </w:r>
            <w:r w:rsidRPr="00984C28">
              <w:rPr>
                <w:rFonts w:ascii="Arial" w:eastAsia="Times New Roman" w:hAnsi="Arial" w:cs="Arial"/>
                <w:i/>
                <w:kern w:val="0"/>
                <w:szCs w:val="20"/>
                <w:lang w:eastAsia="en-US"/>
              </w:rPr>
              <w:t>ustrezno označiti</w:t>
            </w:r>
            <w:r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>)</w:t>
            </w:r>
          </w:p>
        </w:tc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E03A3" w:rsidRPr="00984C28" w:rsidRDefault="001E03A3" w:rsidP="000C5444">
            <w:pPr>
              <w:pStyle w:val="TableContents"/>
              <w:suppressLineNumbers w:val="0"/>
              <w:suppressAutoHyphens w:val="0"/>
              <w:spacing w:line="260" w:lineRule="exact"/>
              <w:ind w:left="1079"/>
              <w:rPr>
                <w:rFonts w:ascii="Arial" w:hAnsi="Arial" w:cs="Arial"/>
                <w:bCs/>
                <w:szCs w:val="20"/>
              </w:rPr>
            </w:pP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170BDE">
              <w:rPr>
                <w:rFonts w:ascii="Arial" w:hAnsi="Arial" w:cs="Arial"/>
                <w:bCs/>
                <w:szCs w:val="20"/>
              </w:rPr>
            </w:r>
            <w:r w:rsidR="00170BDE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 DA</w:t>
            </w:r>
            <w:r w:rsidRPr="00984C28">
              <w:rPr>
                <w:rFonts w:ascii="Arial" w:eastAsia="MS Gothic" w:hAnsi="Arial" w:cs="Arial"/>
                <w:kern w:val="0"/>
                <w:szCs w:val="20"/>
                <w:lang w:eastAsia="en-US"/>
              </w:rPr>
              <w:t xml:space="preserve">     </w:t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170BDE">
              <w:rPr>
                <w:rFonts w:ascii="Arial" w:hAnsi="Arial" w:cs="Arial"/>
                <w:bCs/>
                <w:szCs w:val="20"/>
              </w:rPr>
            </w:r>
            <w:r w:rsidR="00170BDE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>NE</w:t>
            </w:r>
          </w:p>
        </w:tc>
      </w:tr>
    </w:tbl>
    <w:p w:rsidR="001C635F" w:rsidRDefault="001C635F" w:rsidP="000C5444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:rsidR="0065763E" w:rsidRPr="00984C28" w:rsidRDefault="0065763E" w:rsidP="000C5444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:rsidR="0041244B" w:rsidRDefault="0041244B" w:rsidP="000C5444">
      <w:pPr>
        <w:suppressAutoHyphens w:val="0"/>
        <w:spacing w:line="260" w:lineRule="exact"/>
        <w:jc w:val="both"/>
        <w:rPr>
          <w:rFonts w:ascii="Arial" w:hAnsi="Arial" w:cs="Arial"/>
          <w:b/>
          <w:bCs/>
          <w:szCs w:val="20"/>
        </w:rPr>
      </w:pPr>
    </w:p>
    <w:p w:rsidR="005E4017" w:rsidRPr="00DC04AC" w:rsidRDefault="002E2682" w:rsidP="00DC04AC">
      <w:pPr>
        <w:widowControl/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br w:type="page"/>
      </w:r>
    </w:p>
    <w:p w:rsidR="00FC403A" w:rsidRPr="00984C28" w:rsidRDefault="001E03A3" w:rsidP="000C5444">
      <w:pPr>
        <w:suppressAutoHyphens w:val="0"/>
        <w:spacing w:line="260" w:lineRule="exact"/>
        <w:jc w:val="both"/>
        <w:rPr>
          <w:rFonts w:ascii="Arial" w:eastAsia="Times New Roman" w:hAnsi="Arial" w:cs="Arial"/>
          <w:noProof/>
          <w:kern w:val="0"/>
          <w:szCs w:val="20"/>
          <w:lang w:eastAsia="ar-SA"/>
        </w:rPr>
      </w:pPr>
      <w:r>
        <w:rPr>
          <w:rFonts w:ascii="Arial" w:hAnsi="Arial" w:cs="Arial"/>
          <w:b/>
          <w:bCs/>
          <w:szCs w:val="20"/>
        </w:rPr>
        <w:lastRenderedPageBreak/>
        <w:t>3</w:t>
      </w:r>
      <w:r w:rsidR="00FC403A" w:rsidRPr="00984C28">
        <w:rPr>
          <w:rFonts w:ascii="Arial" w:hAnsi="Arial" w:cs="Arial"/>
          <w:b/>
          <w:bCs/>
          <w:szCs w:val="20"/>
        </w:rPr>
        <w:t>. IZJAVA</w:t>
      </w:r>
    </w:p>
    <w:p w:rsidR="00890D3C" w:rsidRDefault="00890D3C" w:rsidP="000C5444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:rsidR="003B0D82" w:rsidRDefault="003B0D82" w:rsidP="003B0D82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3B0D82">
        <w:rPr>
          <w:rFonts w:ascii="Arial" w:hAnsi="Arial" w:cs="Arial"/>
          <w:bCs/>
          <w:szCs w:val="20"/>
        </w:rPr>
        <w:t xml:space="preserve">S podpisom te izjave pooblaščen predstavnik </w:t>
      </w:r>
      <w:r w:rsidRPr="003B0D82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3B0D82">
        <w:rPr>
          <w:rFonts w:ascii="Arial" w:hAnsi="Arial" w:cs="Arial"/>
        </w:rPr>
        <w:instrText xml:space="preserve"> FORMTEXT </w:instrText>
      </w:r>
      <w:r w:rsidRPr="003B0D82">
        <w:rPr>
          <w:rFonts w:ascii="Arial" w:hAnsi="Arial" w:cs="Arial"/>
        </w:rPr>
      </w:r>
      <w:r w:rsidRPr="003B0D82">
        <w:rPr>
          <w:rFonts w:ascii="Arial" w:hAnsi="Arial" w:cs="Arial"/>
        </w:rPr>
        <w:fldChar w:fldCharType="separate"/>
      </w:r>
      <w:r w:rsidRPr="00167859">
        <w:t> </w:t>
      </w:r>
      <w:r w:rsidRPr="00167859">
        <w:t> </w:t>
      </w:r>
      <w:r w:rsidRPr="00167859">
        <w:t> </w:t>
      </w:r>
      <w:r w:rsidRPr="00167859">
        <w:t> </w:t>
      </w:r>
      <w:r w:rsidRPr="00167859">
        <w:t> </w:t>
      </w:r>
      <w:r w:rsidRPr="003B0D82">
        <w:rPr>
          <w:rFonts w:ascii="Arial" w:hAnsi="Arial" w:cs="Arial"/>
        </w:rPr>
        <w:fldChar w:fldCharType="end"/>
      </w:r>
      <w:r w:rsidRPr="003B0D82">
        <w:rPr>
          <w:rFonts w:ascii="Arial" w:hAnsi="Arial" w:cs="Arial"/>
          <w:bCs/>
          <w:szCs w:val="20"/>
        </w:rPr>
        <w:t xml:space="preserve"> </w:t>
      </w:r>
      <w:r w:rsidRPr="003B0D82">
        <w:rPr>
          <w:rFonts w:ascii="Arial" w:hAnsi="Arial" w:cs="Arial"/>
          <w:bCs/>
          <w:i/>
          <w:szCs w:val="20"/>
        </w:rPr>
        <w:t>(ime in priimek</w:t>
      </w:r>
      <w:r w:rsidRPr="003B0D82">
        <w:rPr>
          <w:rFonts w:ascii="Arial" w:hAnsi="Arial" w:cs="Arial"/>
          <w:bCs/>
          <w:szCs w:val="20"/>
        </w:rPr>
        <w:t>)</w:t>
      </w:r>
      <w:r w:rsidRPr="003B0D82">
        <w:rPr>
          <w:rFonts w:ascii="Arial" w:hAnsi="Arial" w:cs="Arial"/>
        </w:rPr>
        <w:t xml:space="preserve"> </w:t>
      </w:r>
      <w:r w:rsidRPr="003B0D82">
        <w:rPr>
          <w:rFonts w:ascii="Arial" w:hAnsi="Arial" w:cs="Arial"/>
          <w:bCs/>
          <w:szCs w:val="20"/>
        </w:rPr>
        <w:t xml:space="preserve">ponudnika </w:t>
      </w:r>
      <w:r w:rsidRPr="003B0D82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3B0D82">
        <w:rPr>
          <w:rFonts w:ascii="Arial" w:hAnsi="Arial" w:cs="Arial"/>
        </w:rPr>
        <w:instrText xml:space="preserve"> FORMTEXT </w:instrText>
      </w:r>
      <w:r w:rsidRPr="003B0D82">
        <w:rPr>
          <w:rFonts w:ascii="Arial" w:hAnsi="Arial" w:cs="Arial"/>
        </w:rPr>
      </w:r>
      <w:r w:rsidRPr="003B0D82">
        <w:rPr>
          <w:rFonts w:ascii="Arial" w:hAnsi="Arial" w:cs="Arial"/>
        </w:rPr>
        <w:fldChar w:fldCharType="separate"/>
      </w:r>
      <w:r w:rsidRPr="00167859">
        <w:t> </w:t>
      </w:r>
      <w:r w:rsidRPr="00167859">
        <w:t> </w:t>
      </w:r>
      <w:r w:rsidRPr="00167859">
        <w:t> </w:t>
      </w:r>
      <w:r w:rsidRPr="00167859">
        <w:t> </w:t>
      </w:r>
      <w:r w:rsidRPr="00167859">
        <w:t> </w:t>
      </w:r>
      <w:r w:rsidRPr="003B0D82">
        <w:rPr>
          <w:rFonts w:ascii="Arial" w:hAnsi="Arial" w:cs="Arial"/>
        </w:rPr>
        <w:fldChar w:fldCharType="end"/>
      </w:r>
      <w:r w:rsidRPr="003B0D82">
        <w:rPr>
          <w:rFonts w:ascii="Arial" w:hAnsi="Arial" w:cs="Arial"/>
          <w:bCs/>
          <w:szCs w:val="20"/>
        </w:rPr>
        <w:t xml:space="preserve"> (</w:t>
      </w:r>
      <w:r w:rsidRPr="003B0D82">
        <w:rPr>
          <w:rFonts w:ascii="Arial" w:hAnsi="Arial" w:cs="Arial"/>
          <w:bCs/>
          <w:i/>
          <w:szCs w:val="20"/>
        </w:rPr>
        <w:t>naziv</w:t>
      </w:r>
      <w:r w:rsidRPr="003B0D82">
        <w:rPr>
          <w:rFonts w:ascii="Arial" w:hAnsi="Arial" w:cs="Arial"/>
          <w:bCs/>
          <w:szCs w:val="20"/>
        </w:rPr>
        <w:t>)</w:t>
      </w:r>
      <w:r w:rsidRPr="003B0D82">
        <w:rPr>
          <w:rFonts w:ascii="Arial" w:hAnsi="Arial" w:cs="Arial"/>
        </w:rPr>
        <w:t xml:space="preserve"> </w:t>
      </w:r>
      <w:r w:rsidRPr="003B0D82">
        <w:rPr>
          <w:rFonts w:ascii="Arial" w:hAnsi="Arial" w:cs="Arial"/>
          <w:bCs/>
          <w:szCs w:val="20"/>
        </w:rPr>
        <w:t>pod kazensko in materialno odgovornostjo i</w:t>
      </w:r>
      <w:r w:rsidRPr="003B0D82">
        <w:rPr>
          <w:rFonts w:ascii="Arial" w:hAnsi="Arial" w:cs="Arial"/>
          <w:szCs w:val="20"/>
        </w:rPr>
        <w:t>zjavljam, da:</w:t>
      </w:r>
    </w:p>
    <w:p w:rsidR="003B0D82" w:rsidRPr="003B0D82" w:rsidRDefault="003B0D82" w:rsidP="003B0D82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1E03A3" w:rsidRPr="00A13CA4" w:rsidRDefault="001E03A3" w:rsidP="001E03A3">
      <w:pPr>
        <w:numPr>
          <w:ilvl w:val="0"/>
          <w:numId w:val="24"/>
        </w:numPr>
        <w:suppressAutoHyphens w:val="0"/>
        <w:spacing w:after="120" w:line="276" w:lineRule="auto"/>
        <w:ind w:left="714" w:hanging="357"/>
        <w:jc w:val="both"/>
        <w:rPr>
          <w:rFonts w:ascii="Arial" w:hAnsi="Arial" w:cs="Arial"/>
          <w:szCs w:val="20"/>
        </w:rPr>
      </w:pPr>
      <w:r w:rsidRPr="00A13CA4">
        <w:rPr>
          <w:rFonts w:ascii="Arial" w:hAnsi="Arial" w:cs="Arial"/>
          <w:szCs w:val="20"/>
        </w:rPr>
        <w:t>izpolnjujemo pogoje v skladu z Zakonom o javnem naročanju (</w:t>
      </w:r>
      <w:r w:rsidR="000C0549" w:rsidRPr="005B3ACA">
        <w:rPr>
          <w:rFonts w:ascii="Arial" w:hAnsi="Arial" w:cs="Arial"/>
          <w:szCs w:val="20"/>
        </w:rPr>
        <w:t>Z</w:t>
      </w:r>
      <w:r w:rsidR="000C0549">
        <w:rPr>
          <w:rFonts w:ascii="Arial" w:hAnsi="Arial" w:cs="Arial"/>
          <w:szCs w:val="20"/>
        </w:rPr>
        <w:t>JN-3, Uradni list RS, št. 91/15</w:t>
      </w:r>
      <w:r w:rsidR="000C0549" w:rsidRPr="005B3ACA">
        <w:rPr>
          <w:rFonts w:ascii="Arial" w:hAnsi="Arial" w:cs="Arial"/>
          <w:szCs w:val="20"/>
        </w:rPr>
        <w:t xml:space="preserve"> s spremembami in dopolnitvami</w:t>
      </w:r>
      <w:r w:rsidRPr="00A13CA4">
        <w:rPr>
          <w:rFonts w:ascii="Arial" w:hAnsi="Arial" w:cs="Arial"/>
          <w:szCs w:val="20"/>
        </w:rPr>
        <w:t xml:space="preserve">) ter pogoje in ostale zahteve iz dokumentacije v zvezi z oddajo javnega naročila za javno naročilo, katerega predmet je sukcesivna dobava slovenskih vin </w:t>
      </w:r>
      <w:r w:rsidR="009C6CD7" w:rsidRPr="00A13CA4">
        <w:rPr>
          <w:rFonts w:ascii="Arial" w:hAnsi="Arial" w:cs="Arial"/>
          <w:szCs w:val="20"/>
        </w:rPr>
        <w:t xml:space="preserve">in penin </w:t>
      </w:r>
      <w:r w:rsidRPr="00A13CA4">
        <w:rPr>
          <w:rFonts w:ascii="Arial" w:hAnsi="Arial" w:cs="Arial"/>
          <w:szCs w:val="20"/>
        </w:rPr>
        <w:t xml:space="preserve">za protokolarne potrebe Ministrstva za zunanje </w:t>
      </w:r>
      <w:r w:rsidR="00CC10EF" w:rsidRPr="00A13CA4">
        <w:rPr>
          <w:rFonts w:ascii="Arial" w:hAnsi="Arial" w:cs="Arial"/>
          <w:szCs w:val="20"/>
        </w:rPr>
        <w:t xml:space="preserve">in evropske </w:t>
      </w:r>
      <w:r w:rsidRPr="00A13CA4">
        <w:rPr>
          <w:rFonts w:ascii="Arial" w:hAnsi="Arial" w:cs="Arial"/>
          <w:szCs w:val="20"/>
        </w:rPr>
        <w:t xml:space="preserve">zadeve </w:t>
      </w:r>
      <w:r w:rsidR="009C6CD7" w:rsidRPr="00A13CA4">
        <w:rPr>
          <w:rFonts w:ascii="Arial" w:hAnsi="Arial" w:cs="Arial"/>
          <w:szCs w:val="20"/>
        </w:rPr>
        <w:t>za obdobje dveh let</w:t>
      </w:r>
      <w:r w:rsidR="000C0549">
        <w:rPr>
          <w:rFonts w:ascii="Arial" w:hAnsi="Arial" w:cs="Arial"/>
          <w:szCs w:val="20"/>
        </w:rPr>
        <w:t>, z oznako 005/25</w:t>
      </w:r>
      <w:r w:rsidRPr="00A13CA4">
        <w:rPr>
          <w:rFonts w:ascii="Arial" w:hAnsi="Arial" w:cs="Arial"/>
          <w:szCs w:val="20"/>
        </w:rPr>
        <w:t xml:space="preserve"> JN MZ</w:t>
      </w:r>
      <w:r w:rsidR="00CC10EF" w:rsidRPr="00A13CA4">
        <w:rPr>
          <w:rFonts w:ascii="Arial" w:hAnsi="Arial" w:cs="Arial"/>
          <w:szCs w:val="20"/>
        </w:rPr>
        <w:t>E</w:t>
      </w:r>
      <w:r w:rsidRPr="00A13CA4">
        <w:rPr>
          <w:rFonts w:ascii="Arial" w:hAnsi="Arial" w:cs="Arial"/>
          <w:szCs w:val="20"/>
        </w:rPr>
        <w:t>Z;</w:t>
      </w:r>
    </w:p>
    <w:p w:rsidR="001E03A3" w:rsidRPr="00A13CA4" w:rsidRDefault="001E03A3" w:rsidP="001E03A3">
      <w:pPr>
        <w:numPr>
          <w:ilvl w:val="0"/>
          <w:numId w:val="24"/>
        </w:numPr>
        <w:suppressAutoHyphens w:val="0"/>
        <w:spacing w:after="120" w:line="276" w:lineRule="auto"/>
        <w:ind w:left="714" w:hanging="357"/>
        <w:jc w:val="both"/>
        <w:rPr>
          <w:rFonts w:ascii="Arial" w:hAnsi="Arial" w:cs="Arial"/>
          <w:szCs w:val="20"/>
        </w:rPr>
      </w:pPr>
      <w:r w:rsidRPr="00A13CA4">
        <w:rPr>
          <w:rFonts w:ascii="Arial" w:hAnsi="Arial" w:cs="Arial"/>
          <w:szCs w:val="20"/>
        </w:rPr>
        <w:t xml:space="preserve">z oddajo ponudbe potrjujemo, da v celoti sprejemamo pogoje tega javnega naročila, in vse pogoje, navedene v razpisni dokumentaciji, pod katerimi dajemo svojo ponudbo, ter v celoti sprejemamo vsebino osnutka pogodbe, ki je sestavni del razpisne dokumentacije; </w:t>
      </w:r>
    </w:p>
    <w:p w:rsidR="001E03A3" w:rsidRDefault="001E03A3" w:rsidP="001E03A3">
      <w:pPr>
        <w:numPr>
          <w:ilvl w:val="0"/>
          <w:numId w:val="24"/>
        </w:numPr>
        <w:suppressAutoHyphens w:val="0"/>
        <w:spacing w:after="120" w:line="276" w:lineRule="auto"/>
        <w:ind w:left="714" w:hanging="357"/>
        <w:jc w:val="both"/>
        <w:rPr>
          <w:rFonts w:ascii="Arial" w:hAnsi="Arial" w:cs="Arial"/>
          <w:szCs w:val="20"/>
        </w:rPr>
      </w:pPr>
      <w:r w:rsidRPr="00A13CA4">
        <w:rPr>
          <w:rFonts w:ascii="Arial" w:hAnsi="Arial" w:cs="Arial"/>
          <w:szCs w:val="20"/>
        </w:rPr>
        <w:t xml:space="preserve">so podatki oz. izjave, navedeni v tem dokumentu in drugje v ponudbi, ter vsi predloženi dokumenti v ponudbi točni in verodostojni, fotokopije priloženih listin ustrezajo originalu ter da za podane podatke, njihovo resničnost in ustreznost fotokopij prevzemamo popolno odgovornost; </w:t>
      </w:r>
    </w:p>
    <w:p w:rsidR="00711DE6" w:rsidRPr="00711DE6" w:rsidRDefault="00711DE6" w:rsidP="00711DE6">
      <w:pPr>
        <w:numPr>
          <w:ilvl w:val="0"/>
          <w:numId w:val="24"/>
        </w:numPr>
        <w:spacing w:after="120" w:line="276" w:lineRule="auto"/>
        <w:jc w:val="both"/>
        <w:rPr>
          <w:rFonts w:ascii="Arial" w:hAnsi="Arial" w:cs="Arial"/>
          <w:bCs/>
          <w:szCs w:val="20"/>
        </w:rPr>
      </w:pPr>
      <w:r w:rsidRPr="00A13CA4">
        <w:rPr>
          <w:rFonts w:ascii="Arial" w:hAnsi="Arial" w:cs="Arial"/>
          <w:bCs/>
          <w:szCs w:val="20"/>
        </w:rPr>
        <w:t>bomo na poziv naročnika za vse kopije dokumentov, predloženih v ponudbi, v zahtevanem roku, dostavili v vpogled vse originalne dokumente;</w:t>
      </w:r>
    </w:p>
    <w:p w:rsidR="001E03A3" w:rsidRPr="00A13CA4" w:rsidRDefault="001E03A3" w:rsidP="001E03A3">
      <w:pPr>
        <w:numPr>
          <w:ilvl w:val="0"/>
          <w:numId w:val="24"/>
        </w:numPr>
        <w:spacing w:after="120" w:line="276" w:lineRule="auto"/>
        <w:jc w:val="both"/>
        <w:rPr>
          <w:rFonts w:ascii="Arial" w:hAnsi="Arial" w:cs="Arial"/>
          <w:bCs/>
          <w:szCs w:val="20"/>
        </w:rPr>
      </w:pPr>
      <w:r w:rsidRPr="00A13CA4">
        <w:rPr>
          <w:rFonts w:ascii="Arial" w:hAnsi="Arial" w:cs="Arial"/>
          <w:bCs/>
          <w:szCs w:val="20"/>
        </w:rPr>
        <w:t>v zadnjih 6 mesecih od roka za oddajo ponudbe nismo imeli blokiranih poslovnih računov;</w:t>
      </w:r>
    </w:p>
    <w:p w:rsidR="001E03A3" w:rsidRPr="00A13CA4" w:rsidRDefault="001E03A3" w:rsidP="001E03A3">
      <w:pPr>
        <w:numPr>
          <w:ilvl w:val="0"/>
          <w:numId w:val="24"/>
        </w:numPr>
        <w:spacing w:after="120" w:line="276" w:lineRule="auto"/>
        <w:ind w:left="714" w:hanging="357"/>
        <w:jc w:val="both"/>
        <w:rPr>
          <w:rFonts w:ascii="Arial" w:hAnsi="Arial" w:cs="Arial"/>
          <w:bCs/>
          <w:szCs w:val="20"/>
        </w:rPr>
      </w:pPr>
      <w:r w:rsidRPr="00A13CA4">
        <w:rPr>
          <w:rFonts w:ascii="Arial" w:hAnsi="Arial" w:cs="Arial"/>
          <w:bCs/>
          <w:szCs w:val="20"/>
        </w:rPr>
        <w:t>sprejemamo izključno uporabo slovenskega prava, razen določil mednarodnega zasebnega prava, prav tako sprejemamo pristojnost Državne revizijske komisije in slovensko sodno pristojnost v zvezi s tem javnim naročilom;</w:t>
      </w:r>
    </w:p>
    <w:p w:rsidR="001E03A3" w:rsidRPr="00A13CA4" w:rsidRDefault="001E03A3" w:rsidP="001E03A3">
      <w:pPr>
        <w:numPr>
          <w:ilvl w:val="0"/>
          <w:numId w:val="24"/>
        </w:numPr>
        <w:spacing w:after="120" w:line="276" w:lineRule="auto"/>
        <w:ind w:left="714" w:hanging="357"/>
        <w:jc w:val="both"/>
        <w:rPr>
          <w:rFonts w:ascii="Arial" w:hAnsi="Arial" w:cs="Arial"/>
          <w:bCs/>
          <w:szCs w:val="20"/>
        </w:rPr>
      </w:pPr>
      <w:r w:rsidRPr="00A13CA4">
        <w:rPr>
          <w:rFonts w:ascii="Arial" w:hAnsi="Arial" w:cs="Arial"/>
          <w:bCs/>
          <w:szCs w:val="20"/>
        </w:rPr>
        <w:t xml:space="preserve">bomo v primeru, da bomo izbrani na predmetnem javnem naročilu, naročniku na njegov poziv (v kolikor bo to potrebno), v roku petih (5) dni od prejema poziva, posredovali podatke o svojih ustanoviteljih, družbenikih, delničarjih, </w:t>
      </w:r>
      <w:proofErr w:type="spellStart"/>
      <w:r w:rsidRPr="00A13CA4">
        <w:rPr>
          <w:rFonts w:ascii="Arial" w:hAnsi="Arial" w:cs="Arial"/>
          <w:bCs/>
          <w:szCs w:val="20"/>
        </w:rPr>
        <w:t>komanditistih</w:t>
      </w:r>
      <w:proofErr w:type="spellEnd"/>
      <w:r w:rsidRPr="00A13CA4">
        <w:rPr>
          <w:rFonts w:ascii="Arial" w:hAnsi="Arial" w:cs="Arial"/>
          <w:bCs/>
          <w:szCs w:val="20"/>
        </w:rPr>
        <w:t xml:space="preserve"> ali drugih lastnikih in podatke o lastniških deležih navedenih oseb, gospodarskih subjektih, za katere se glede na določbe zakona, ki ureja gospodarske družbe, šteje, da so z nami povezane družbe;</w:t>
      </w:r>
    </w:p>
    <w:p w:rsidR="001E03A3" w:rsidRPr="00A13CA4" w:rsidRDefault="001E03A3" w:rsidP="001E03A3">
      <w:pPr>
        <w:numPr>
          <w:ilvl w:val="0"/>
          <w:numId w:val="24"/>
        </w:numPr>
        <w:spacing w:after="120" w:line="276" w:lineRule="auto"/>
        <w:ind w:left="714" w:hanging="357"/>
        <w:jc w:val="both"/>
        <w:rPr>
          <w:rFonts w:ascii="Arial" w:hAnsi="Arial" w:cs="Arial"/>
          <w:bCs/>
          <w:szCs w:val="20"/>
        </w:rPr>
      </w:pPr>
      <w:r w:rsidRPr="00A13CA4">
        <w:rPr>
          <w:rFonts w:ascii="Arial" w:hAnsi="Arial" w:cs="Arial"/>
          <w:bCs/>
          <w:szCs w:val="20"/>
        </w:rPr>
        <w:t>soglašamo, da naročnik pridobi podatke o izpolnjevanju teh pogojev iz uradnih evidenc in se zavezujemo, da bomo naročniku na njegovo zahtevo izdali ustrezno pooblastilo za vpogled v uradne evidence za namen preverjanja resničnosti vseh trditev v tej izjavi;</w:t>
      </w:r>
    </w:p>
    <w:p w:rsidR="001E03A3" w:rsidRPr="00711DE6" w:rsidRDefault="001E03A3" w:rsidP="001E03A3">
      <w:pPr>
        <w:numPr>
          <w:ilvl w:val="0"/>
          <w:numId w:val="24"/>
        </w:numPr>
        <w:spacing w:after="120" w:line="276" w:lineRule="auto"/>
        <w:ind w:left="714" w:hanging="357"/>
        <w:jc w:val="both"/>
        <w:rPr>
          <w:rFonts w:ascii="Arial" w:hAnsi="Arial" w:cs="Arial"/>
          <w:bCs/>
          <w:szCs w:val="20"/>
        </w:rPr>
      </w:pPr>
      <w:r w:rsidRPr="00A13CA4">
        <w:rPr>
          <w:rFonts w:ascii="Arial" w:hAnsi="Arial" w:cs="Arial"/>
          <w:bCs/>
          <w:szCs w:val="20"/>
        </w:rPr>
        <w:t xml:space="preserve">soglašamo, da lahko </w:t>
      </w:r>
      <w:r w:rsidRPr="00711DE6">
        <w:rPr>
          <w:rFonts w:ascii="Arial" w:hAnsi="Arial" w:cs="Arial"/>
          <w:bCs/>
          <w:szCs w:val="20"/>
        </w:rPr>
        <w:t>naročnik v primeru ugotovitve računskih napak v ponudbi le-te odpravi v skladu z določili sedmega odstavka 89. člena ZJN-3;</w:t>
      </w:r>
    </w:p>
    <w:p w:rsidR="000A1626" w:rsidRPr="00711DE6" w:rsidRDefault="000A1626" w:rsidP="001E03A3">
      <w:pPr>
        <w:numPr>
          <w:ilvl w:val="0"/>
          <w:numId w:val="24"/>
        </w:numPr>
        <w:spacing w:after="120" w:line="276" w:lineRule="auto"/>
        <w:ind w:left="714" w:hanging="357"/>
        <w:jc w:val="both"/>
        <w:rPr>
          <w:rFonts w:ascii="Arial" w:hAnsi="Arial" w:cs="Arial"/>
          <w:bCs/>
          <w:szCs w:val="20"/>
        </w:rPr>
      </w:pPr>
      <w:r w:rsidRPr="00711DE6">
        <w:rPr>
          <w:rFonts w:ascii="Arial" w:hAnsi="Arial" w:cs="Arial"/>
          <w:bCs/>
          <w:szCs w:val="20"/>
        </w:rPr>
        <w:t xml:space="preserve">imamo </w:t>
      </w:r>
      <w:r w:rsidRPr="00711DE6">
        <w:rPr>
          <w:rFonts w:ascii="Arial" w:hAnsi="Arial" w:cs="Arial"/>
          <w:szCs w:val="20"/>
        </w:rPr>
        <w:t>ves čas izvajanja tega naročila zadostne kadrovske in tehnične zmogljivosti, da lahko zagotavljamo nemoteno, strokovno in kakovostno izvedbo predmetnega naročila;</w:t>
      </w:r>
    </w:p>
    <w:p w:rsidR="000A1626" w:rsidRPr="00711DE6" w:rsidRDefault="000A1626" w:rsidP="001E03A3">
      <w:pPr>
        <w:numPr>
          <w:ilvl w:val="0"/>
          <w:numId w:val="24"/>
        </w:numPr>
        <w:spacing w:after="120" w:line="276" w:lineRule="auto"/>
        <w:ind w:left="714" w:hanging="357"/>
        <w:jc w:val="both"/>
        <w:rPr>
          <w:rFonts w:ascii="Arial" w:hAnsi="Arial" w:cs="Arial"/>
          <w:bCs/>
          <w:szCs w:val="20"/>
        </w:rPr>
      </w:pPr>
      <w:r w:rsidRPr="00711DE6">
        <w:rPr>
          <w:rFonts w:ascii="Arial" w:hAnsi="Arial" w:cs="Arial"/>
          <w:szCs w:val="20"/>
        </w:rPr>
        <w:t>zagotavljamo, da je ponujeno blago v skladu z zahtevami naročnika iz dokumentacije v zvezi z oddajo javnega naročila;</w:t>
      </w:r>
    </w:p>
    <w:p w:rsidR="000A1626" w:rsidRPr="00711DE6" w:rsidRDefault="000A1626" w:rsidP="00A13CA4">
      <w:pPr>
        <w:numPr>
          <w:ilvl w:val="0"/>
          <w:numId w:val="24"/>
        </w:numPr>
        <w:spacing w:after="120" w:line="276" w:lineRule="auto"/>
        <w:jc w:val="both"/>
        <w:rPr>
          <w:rFonts w:ascii="Arial" w:hAnsi="Arial" w:cs="Arial"/>
          <w:bCs/>
          <w:szCs w:val="20"/>
        </w:rPr>
      </w:pPr>
      <w:r w:rsidRPr="00711DE6">
        <w:rPr>
          <w:rFonts w:ascii="Arial" w:hAnsi="Arial" w:cs="Arial"/>
          <w:bCs/>
          <w:szCs w:val="20"/>
        </w:rPr>
        <w:t>ima naša družba v aktu o ustanovitvi/</w:t>
      </w:r>
      <w:r w:rsidR="00122F50">
        <w:rPr>
          <w:rFonts w:ascii="Arial" w:hAnsi="Arial" w:cs="Arial"/>
          <w:bCs/>
          <w:szCs w:val="20"/>
        </w:rPr>
        <w:t xml:space="preserve"> </w:t>
      </w:r>
      <w:r w:rsidRPr="00711DE6">
        <w:rPr>
          <w:rFonts w:ascii="Arial" w:hAnsi="Arial" w:cs="Arial"/>
          <w:bCs/>
          <w:szCs w:val="20"/>
        </w:rPr>
        <w:t>družbeni pogodbi/</w:t>
      </w:r>
      <w:r w:rsidR="00122F50">
        <w:rPr>
          <w:rFonts w:ascii="Arial" w:hAnsi="Arial" w:cs="Arial"/>
          <w:bCs/>
          <w:szCs w:val="20"/>
        </w:rPr>
        <w:t xml:space="preserve"> </w:t>
      </w:r>
      <w:r w:rsidRPr="00711DE6">
        <w:rPr>
          <w:rFonts w:ascii="Arial" w:hAnsi="Arial" w:cs="Arial"/>
          <w:bCs/>
          <w:szCs w:val="20"/>
        </w:rPr>
        <w:t>statutu vpisano/e dejavnost/i, ali pa ima potrdilo oziroma izjavo za opravljanje dejavnosti, ki je/so predmet javnega naročila;</w:t>
      </w:r>
    </w:p>
    <w:p w:rsidR="00711DE6" w:rsidRPr="00711DE6" w:rsidRDefault="001E03A3" w:rsidP="001E03A3">
      <w:pPr>
        <w:numPr>
          <w:ilvl w:val="0"/>
          <w:numId w:val="24"/>
        </w:numPr>
        <w:spacing w:after="120" w:line="276" w:lineRule="auto"/>
        <w:jc w:val="both"/>
        <w:rPr>
          <w:rFonts w:ascii="Arial" w:hAnsi="Arial" w:cs="Arial"/>
          <w:bCs/>
          <w:szCs w:val="20"/>
        </w:rPr>
      </w:pPr>
      <w:r w:rsidRPr="00711DE6">
        <w:rPr>
          <w:rFonts w:ascii="Arial" w:hAnsi="Arial" w:cs="Arial"/>
          <w:bCs/>
          <w:szCs w:val="20"/>
        </w:rPr>
        <w:t xml:space="preserve">bomo zagotovili dobavo blaga v roku dveh (2) delovnih dni od dne pisnega prejema naročila. Ob urgentnih naročilih (nujna nabava) se bo naročeno blago dostavilo v 24-ih urah od prejema pisnega naročila; </w:t>
      </w:r>
    </w:p>
    <w:p w:rsidR="001E03A3" w:rsidRDefault="001E03A3" w:rsidP="001E03A3">
      <w:pPr>
        <w:numPr>
          <w:ilvl w:val="0"/>
          <w:numId w:val="24"/>
        </w:numPr>
        <w:spacing w:after="120" w:line="276" w:lineRule="auto"/>
        <w:jc w:val="both"/>
        <w:rPr>
          <w:rFonts w:ascii="Arial" w:hAnsi="Arial" w:cs="Arial"/>
          <w:bCs/>
          <w:szCs w:val="20"/>
        </w:rPr>
      </w:pPr>
      <w:r w:rsidRPr="00711DE6">
        <w:rPr>
          <w:rFonts w:ascii="Arial" w:hAnsi="Arial" w:cs="Arial"/>
          <w:bCs/>
          <w:szCs w:val="20"/>
        </w:rPr>
        <w:t>bomo naročnika sproti obveščali o vseh prodajnih akcijah in dodatnih znižanjih ponudbenih cen ter omogočili nakup tega blaga;</w:t>
      </w:r>
    </w:p>
    <w:p w:rsidR="000A1626" w:rsidRPr="00711DE6" w:rsidRDefault="000A1626" w:rsidP="00A13CA4">
      <w:pPr>
        <w:numPr>
          <w:ilvl w:val="0"/>
          <w:numId w:val="24"/>
        </w:numPr>
        <w:spacing w:after="120" w:line="276" w:lineRule="auto"/>
        <w:ind w:left="714" w:hanging="357"/>
        <w:jc w:val="both"/>
        <w:rPr>
          <w:rFonts w:ascii="Arial" w:hAnsi="Arial" w:cs="Arial"/>
          <w:bCs/>
          <w:szCs w:val="20"/>
        </w:rPr>
      </w:pPr>
      <w:r w:rsidRPr="00711DE6">
        <w:rPr>
          <w:rFonts w:ascii="Arial" w:hAnsi="Arial" w:cs="Arial"/>
          <w:bCs/>
          <w:szCs w:val="20"/>
        </w:rPr>
        <w:t>zagotavljamo vse ponujene vrste in količine ponujenega blaga;</w:t>
      </w:r>
    </w:p>
    <w:p w:rsidR="001E03A3" w:rsidRPr="00711DE6" w:rsidRDefault="001E03A3" w:rsidP="001E03A3">
      <w:pPr>
        <w:numPr>
          <w:ilvl w:val="0"/>
          <w:numId w:val="24"/>
        </w:numPr>
        <w:spacing w:after="120" w:line="276" w:lineRule="auto"/>
        <w:jc w:val="both"/>
        <w:rPr>
          <w:rFonts w:ascii="Arial" w:hAnsi="Arial" w:cs="Arial"/>
          <w:bCs/>
          <w:szCs w:val="20"/>
        </w:rPr>
      </w:pPr>
      <w:r w:rsidRPr="00711DE6">
        <w:rPr>
          <w:rFonts w:ascii="Arial" w:hAnsi="Arial" w:cs="Arial"/>
          <w:bCs/>
          <w:szCs w:val="20"/>
        </w:rPr>
        <w:t>zagotavljamo blago I. kakovostnega razreda;</w:t>
      </w:r>
    </w:p>
    <w:p w:rsidR="001E03A3" w:rsidRPr="00711DE6" w:rsidRDefault="001E03A3" w:rsidP="001E03A3">
      <w:pPr>
        <w:numPr>
          <w:ilvl w:val="0"/>
          <w:numId w:val="24"/>
        </w:numPr>
        <w:spacing w:after="120" w:line="276" w:lineRule="auto"/>
        <w:ind w:left="714" w:hanging="357"/>
        <w:jc w:val="both"/>
        <w:rPr>
          <w:rFonts w:ascii="Arial" w:hAnsi="Arial" w:cs="Arial"/>
          <w:bCs/>
          <w:szCs w:val="20"/>
        </w:rPr>
      </w:pPr>
      <w:r w:rsidRPr="00711DE6">
        <w:rPr>
          <w:rFonts w:ascii="Arial" w:hAnsi="Arial" w:cs="Arial"/>
          <w:bCs/>
          <w:szCs w:val="20"/>
        </w:rPr>
        <w:lastRenderedPageBreak/>
        <w:t>je veljavnost naše ponudbe 90 dni od roka za predložitev ponudb in</w:t>
      </w:r>
    </w:p>
    <w:p w:rsidR="00EE7B59" w:rsidRPr="00A13CA4" w:rsidRDefault="001E03A3" w:rsidP="00A13CA4">
      <w:pPr>
        <w:numPr>
          <w:ilvl w:val="0"/>
          <w:numId w:val="24"/>
        </w:numPr>
        <w:spacing w:after="120" w:line="276" w:lineRule="auto"/>
        <w:ind w:left="714" w:hanging="357"/>
        <w:jc w:val="both"/>
        <w:rPr>
          <w:rFonts w:ascii="Arial" w:hAnsi="Arial" w:cs="Arial"/>
          <w:bCs/>
          <w:szCs w:val="20"/>
        </w:rPr>
      </w:pPr>
      <w:r w:rsidRPr="00711DE6">
        <w:rPr>
          <w:rFonts w:ascii="Arial" w:hAnsi="Arial" w:cs="Arial"/>
          <w:bCs/>
          <w:szCs w:val="20"/>
        </w:rPr>
        <w:t>se v celoti strinjamo in sprejemamo pogoje</w:t>
      </w:r>
      <w:r w:rsidRPr="00A13CA4">
        <w:rPr>
          <w:rFonts w:ascii="Arial" w:hAnsi="Arial" w:cs="Arial"/>
          <w:bCs/>
          <w:szCs w:val="20"/>
        </w:rPr>
        <w:t xml:space="preserve"> iz dokumentacije o javnem naročilu.</w:t>
      </w:r>
    </w:p>
    <w:p w:rsidR="00EE7B59" w:rsidRDefault="00EE7B59" w:rsidP="001E03A3">
      <w:pPr>
        <w:suppressAutoHyphens w:val="0"/>
        <w:jc w:val="both"/>
        <w:rPr>
          <w:rFonts w:ascii="Arial" w:eastAsia="Calibri" w:hAnsi="Arial" w:cs="Arial"/>
          <w:kern w:val="0"/>
          <w:szCs w:val="20"/>
          <w:lang w:eastAsia="en-US"/>
        </w:rPr>
      </w:pPr>
    </w:p>
    <w:p w:rsidR="0096106F" w:rsidRPr="0096106F" w:rsidRDefault="0096106F" w:rsidP="001E03A3">
      <w:pPr>
        <w:suppressAutoHyphens w:val="0"/>
        <w:jc w:val="both"/>
        <w:rPr>
          <w:rFonts w:ascii="Arial" w:eastAsia="Calibri" w:hAnsi="Arial" w:cs="Arial"/>
          <w:kern w:val="0"/>
          <w:szCs w:val="20"/>
          <w:lang w:eastAsia="en-US"/>
        </w:rPr>
      </w:pPr>
      <w:bookmarkStart w:id="0" w:name="_GoBack"/>
      <w:bookmarkEnd w:id="0"/>
    </w:p>
    <w:p w:rsidR="001E03A3" w:rsidRPr="009C67A0" w:rsidRDefault="001E03A3" w:rsidP="001E03A3">
      <w:pPr>
        <w:suppressAutoHyphens w:val="0"/>
        <w:jc w:val="both"/>
        <w:rPr>
          <w:rFonts w:ascii="Arial" w:eastAsia="Calibri" w:hAnsi="Arial" w:cs="Arial"/>
          <w:b/>
          <w:iCs/>
          <w:kern w:val="0"/>
          <w:szCs w:val="20"/>
          <w:u w:val="single"/>
          <w:lang w:eastAsia="en-US"/>
        </w:rPr>
      </w:pPr>
      <w:r w:rsidRPr="00466D3C">
        <w:rPr>
          <w:rFonts w:ascii="Arial" w:eastAsia="Calibri" w:hAnsi="Arial" w:cs="Arial"/>
          <w:b/>
          <w:iCs/>
          <w:kern w:val="0"/>
          <w:szCs w:val="20"/>
          <w:u w:val="single"/>
          <w:lang w:eastAsia="en-US"/>
        </w:rPr>
        <w:t>Ustrezno izpolnite:</w:t>
      </w:r>
    </w:p>
    <w:p w:rsidR="001E03A3" w:rsidRPr="00466D3C" w:rsidRDefault="001E03A3" w:rsidP="001E03A3">
      <w:pPr>
        <w:suppressAutoHyphens w:val="0"/>
        <w:jc w:val="both"/>
        <w:rPr>
          <w:rFonts w:ascii="Arial" w:eastAsia="Calibri" w:hAnsi="Arial" w:cs="Arial"/>
          <w:i/>
          <w:iCs/>
          <w:kern w:val="0"/>
          <w:szCs w:val="20"/>
          <w:lang w:eastAsia="en-US"/>
        </w:rPr>
      </w:pPr>
      <w:r w:rsidRPr="00466D3C">
        <w:rPr>
          <w:rFonts w:ascii="Arial" w:eastAsia="Calibri" w:hAnsi="Arial" w:cs="Arial"/>
          <w:i/>
          <w:iCs/>
          <w:kern w:val="0"/>
          <w:szCs w:val="20"/>
          <w:lang w:eastAsia="en-US"/>
        </w:rPr>
        <w:t>(V primeru izpolnitve točke B., se točka C. ne</w:t>
      </w:r>
      <w:r w:rsidR="003B0D82" w:rsidRPr="00466D3C">
        <w:rPr>
          <w:rFonts w:ascii="Arial" w:eastAsia="Calibri" w:hAnsi="Arial" w:cs="Arial"/>
          <w:i/>
          <w:iCs/>
          <w:kern w:val="0"/>
          <w:szCs w:val="20"/>
          <w:lang w:eastAsia="en-US"/>
        </w:rPr>
        <w:t xml:space="preserve"> obkroži</w:t>
      </w:r>
      <w:r w:rsidRPr="00466D3C">
        <w:rPr>
          <w:rFonts w:ascii="Arial" w:eastAsia="Calibri" w:hAnsi="Arial" w:cs="Arial"/>
          <w:i/>
          <w:iCs/>
          <w:kern w:val="0"/>
          <w:szCs w:val="20"/>
          <w:lang w:eastAsia="en-US"/>
        </w:rPr>
        <w:t>; če ni izpolnjena točka B</w:t>
      </w:r>
      <w:r w:rsidR="000912E4" w:rsidRPr="00466D3C">
        <w:rPr>
          <w:rFonts w:ascii="Arial" w:eastAsia="Calibri" w:hAnsi="Arial" w:cs="Arial"/>
          <w:i/>
          <w:iCs/>
          <w:kern w:val="0"/>
          <w:szCs w:val="20"/>
          <w:lang w:eastAsia="en-US"/>
        </w:rPr>
        <w:t>.</w:t>
      </w:r>
      <w:r w:rsidRPr="00466D3C">
        <w:rPr>
          <w:rFonts w:ascii="Arial" w:eastAsia="Calibri" w:hAnsi="Arial" w:cs="Arial"/>
          <w:i/>
          <w:iCs/>
          <w:kern w:val="0"/>
          <w:szCs w:val="20"/>
          <w:lang w:eastAsia="en-US"/>
        </w:rPr>
        <w:t>, se obkroži točka C.)</w:t>
      </w:r>
    </w:p>
    <w:p w:rsidR="001E03A3" w:rsidRPr="00466D3C" w:rsidRDefault="001E03A3" w:rsidP="001E03A3">
      <w:pPr>
        <w:suppressAutoHyphens w:val="0"/>
        <w:jc w:val="both"/>
        <w:rPr>
          <w:rFonts w:ascii="Arial" w:eastAsia="Calibri" w:hAnsi="Arial" w:cs="Arial"/>
          <w:kern w:val="0"/>
          <w:szCs w:val="20"/>
          <w:lang w:eastAsia="en-US"/>
        </w:rPr>
      </w:pPr>
    </w:p>
    <w:p w:rsidR="001E03A3" w:rsidRPr="00170BDE" w:rsidRDefault="001E03A3" w:rsidP="001E03A3">
      <w:pPr>
        <w:numPr>
          <w:ilvl w:val="0"/>
          <w:numId w:val="33"/>
        </w:numPr>
        <w:suppressAutoHyphens w:val="0"/>
        <w:spacing w:line="276" w:lineRule="auto"/>
        <w:jc w:val="both"/>
        <w:rPr>
          <w:rFonts w:ascii="Arial" w:eastAsia="Calibri" w:hAnsi="Arial" w:cs="Arial"/>
          <w:kern w:val="0"/>
          <w:szCs w:val="20"/>
          <w:lang w:eastAsia="en-US"/>
        </w:rPr>
      </w:pPr>
      <w:r w:rsidRPr="00466D3C">
        <w:rPr>
          <w:rFonts w:ascii="Arial" w:eastAsia="Calibri" w:hAnsi="Arial" w:cs="Arial"/>
          <w:kern w:val="0"/>
          <w:szCs w:val="20"/>
          <w:lang w:eastAsia="en-US"/>
        </w:rPr>
        <w:t xml:space="preserve">Dejavnost lahko opravljamo na podlagi vpisa v Sodni register, pod vložno številko </w:t>
      </w:r>
      <w:r w:rsidR="003B0D82" w:rsidRPr="009C67A0">
        <w:rPr>
          <w:rFonts w:ascii="Arial" w:eastAsia="Calibri" w:hAnsi="Arial" w:cs="Arial"/>
          <w:kern w:val="0"/>
          <w:szCs w:val="20"/>
          <w:lang w:eastAsia="en-US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  <w:instrText xml:space="preserve"> FORMTEXT </w:instrText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  <w:fldChar w:fldCharType="separate"/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  <w:t> </w:t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  <w:t> </w:t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  <w:t> </w:t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  <w:t> </w:t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  <w:t> </w:t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  <w:fldChar w:fldCharType="end"/>
      </w:r>
      <w:r w:rsidRPr="009C67A0">
        <w:rPr>
          <w:rFonts w:ascii="Arial" w:eastAsia="Calibri" w:hAnsi="Arial" w:cs="Arial"/>
          <w:kern w:val="0"/>
          <w:szCs w:val="20"/>
          <w:lang w:eastAsia="en-US"/>
        </w:rPr>
        <w:t xml:space="preserve">, oziroma na osnovi vpisa v Poslovni register Slovenije, AJPES izpostava </w:t>
      </w:r>
      <w:r w:rsidR="003B0D82" w:rsidRPr="009C67A0">
        <w:rPr>
          <w:rFonts w:ascii="Arial" w:eastAsia="Calibri" w:hAnsi="Arial" w:cs="Arial"/>
          <w:kern w:val="0"/>
          <w:szCs w:val="20"/>
          <w:lang w:eastAsia="en-US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  <w:instrText xml:space="preserve"> FORMTEXT </w:instrText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  <w:fldChar w:fldCharType="separate"/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  <w:t> </w:t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  <w:t> </w:t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  <w:t> </w:t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  <w:t> </w:t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  <w:t> </w:t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  <w:fldChar w:fldCharType="end"/>
      </w:r>
      <w:r w:rsidRPr="009C67A0">
        <w:rPr>
          <w:rFonts w:ascii="Arial" w:eastAsia="Calibri" w:hAnsi="Arial" w:cs="Arial"/>
          <w:kern w:val="0"/>
          <w:szCs w:val="20"/>
          <w:lang w:eastAsia="en-US"/>
        </w:rPr>
        <w:t xml:space="preserve"> številka </w:t>
      </w:r>
      <w:r w:rsidR="003B0D82" w:rsidRPr="009C67A0">
        <w:rPr>
          <w:rFonts w:ascii="Arial" w:eastAsia="Calibri" w:hAnsi="Arial" w:cs="Arial"/>
          <w:kern w:val="0"/>
          <w:szCs w:val="20"/>
          <w:lang w:eastAsia="en-US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  <w:instrText xml:space="preserve"> FORMTEXT </w:instrText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  <w:fldChar w:fldCharType="separate"/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  <w:t> </w:t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  <w:t> </w:t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  <w:t> </w:t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  <w:t> </w:t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  <w:t> </w:t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  <w:fldChar w:fldCharType="end"/>
      </w:r>
      <w:r w:rsidRPr="009C67A0">
        <w:rPr>
          <w:rFonts w:ascii="Arial" w:eastAsia="Calibri" w:hAnsi="Arial" w:cs="Arial"/>
          <w:kern w:val="0"/>
          <w:szCs w:val="20"/>
          <w:lang w:eastAsia="en-US"/>
        </w:rPr>
        <w:t>.</w:t>
      </w:r>
    </w:p>
    <w:p w:rsidR="001E03A3" w:rsidRPr="00466D3C" w:rsidRDefault="001E03A3" w:rsidP="001E03A3">
      <w:pPr>
        <w:suppressAutoHyphens w:val="0"/>
        <w:spacing w:line="276" w:lineRule="auto"/>
        <w:jc w:val="both"/>
        <w:rPr>
          <w:rFonts w:ascii="Arial" w:eastAsia="Calibri" w:hAnsi="Arial" w:cs="Arial"/>
          <w:kern w:val="0"/>
          <w:szCs w:val="20"/>
          <w:lang w:eastAsia="en-US"/>
        </w:rPr>
      </w:pPr>
    </w:p>
    <w:p w:rsidR="001E03A3" w:rsidRPr="00466D3C" w:rsidRDefault="001E03A3" w:rsidP="001E03A3">
      <w:pPr>
        <w:numPr>
          <w:ilvl w:val="0"/>
          <w:numId w:val="33"/>
        </w:numPr>
        <w:suppressAutoHyphens w:val="0"/>
        <w:spacing w:line="276" w:lineRule="auto"/>
        <w:jc w:val="both"/>
        <w:rPr>
          <w:rFonts w:ascii="Arial" w:eastAsia="Calibri" w:hAnsi="Arial" w:cs="Arial"/>
          <w:kern w:val="0"/>
          <w:szCs w:val="20"/>
          <w:lang w:eastAsia="en-US"/>
        </w:rPr>
      </w:pPr>
      <w:r w:rsidRPr="00466D3C">
        <w:rPr>
          <w:rFonts w:ascii="Arial" w:eastAsia="Calibri" w:hAnsi="Arial" w:cs="Arial"/>
          <w:kern w:val="0"/>
          <w:szCs w:val="20"/>
          <w:lang w:eastAsia="en-US"/>
        </w:rPr>
        <w:t xml:space="preserve">Za opravljanje dejavnosti, ki je predmet naročila, smo na podlagi Zakona </w:t>
      </w:r>
      <w:r w:rsidR="003B0D82" w:rsidRPr="009C67A0">
        <w:rPr>
          <w:rFonts w:ascii="Arial" w:eastAsia="Calibri" w:hAnsi="Arial" w:cs="Arial"/>
          <w:kern w:val="0"/>
          <w:szCs w:val="20"/>
          <w:lang w:eastAsia="en-US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  <w:instrText xml:space="preserve"> FORMTEXT </w:instrText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  <w:fldChar w:fldCharType="separate"/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  <w:t> </w:t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  <w:t> </w:t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  <w:t> </w:t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  <w:t> </w:t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  <w:t> </w:t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  <w:fldChar w:fldCharType="end"/>
      </w:r>
      <w:r w:rsidRPr="009C67A0">
        <w:rPr>
          <w:rFonts w:ascii="Arial" w:eastAsia="Calibri" w:hAnsi="Arial" w:cs="Arial"/>
          <w:kern w:val="0"/>
          <w:szCs w:val="20"/>
          <w:lang w:eastAsia="en-US"/>
        </w:rPr>
        <w:t xml:space="preserve"> pridobili ustrezno dovoljenje, številka </w:t>
      </w:r>
      <w:r w:rsidR="003B0D82" w:rsidRPr="009C67A0">
        <w:rPr>
          <w:rFonts w:ascii="Arial" w:eastAsia="Calibri" w:hAnsi="Arial" w:cs="Arial"/>
          <w:kern w:val="0"/>
          <w:szCs w:val="20"/>
          <w:lang w:eastAsia="en-US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  <w:instrText xml:space="preserve"> FORMTEXT </w:instrText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  <w:fldChar w:fldCharType="separate"/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  <w:t> </w:t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  <w:t> </w:t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  <w:t> </w:t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  <w:t> </w:t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  <w:t> </w:t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  <w:fldChar w:fldCharType="end"/>
      </w:r>
      <w:r w:rsidRPr="009C67A0">
        <w:rPr>
          <w:rFonts w:ascii="Arial" w:eastAsia="Calibri" w:hAnsi="Arial" w:cs="Arial"/>
          <w:kern w:val="0"/>
          <w:szCs w:val="20"/>
          <w:lang w:eastAsia="en-US"/>
        </w:rPr>
        <w:t xml:space="preserve"> izdano pri </w:t>
      </w:r>
      <w:r w:rsidR="003B0D82" w:rsidRPr="009C67A0">
        <w:rPr>
          <w:rFonts w:ascii="Arial" w:eastAsia="Calibri" w:hAnsi="Arial" w:cs="Arial"/>
          <w:kern w:val="0"/>
          <w:szCs w:val="20"/>
          <w:lang w:eastAsia="en-US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  <w:instrText xml:space="preserve"> FORMTEXT </w:instrText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  <w:fldChar w:fldCharType="separate"/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  <w:t> </w:t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  <w:t> </w:t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  <w:t> </w:t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  <w:t> </w:t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  <w:t> </w:t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  <w:fldChar w:fldCharType="end"/>
      </w:r>
      <w:r w:rsidRPr="009C67A0">
        <w:rPr>
          <w:rFonts w:ascii="Arial" w:eastAsia="Calibri" w:hAnsi="Arial" w:cs="Arial"/>
          <w:kern w:val="0"/>
          <w:szCs w:val="20"/>
          <w:lang w:eastAsia="en-US"/>
        </w:rPr>
        <w:t xml:space="preserve">, dne </w:t>
      </w:r>
      <w:r w:rsidR="003B0D82" w:rsidRPr="009C67A0">
        <w:rPr>
          <w:rFonts w:ascii="Arial" w:eastAsia="Calibri" w:hAnsi="Arial" w:cs="Arial"/>
          <w:kern w:val="0"/>
          <w:szCs w:val="20"/>
          <w:lang w:eastAsia="en-US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  <w:instrText xml:space="preserve"> FORMTEXT </w:instrText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  <w:fldChar w:fldCharType="separate"/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  <w:t> </w:t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  <w:t> </w:t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  <w:t> </w:t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  <w:t> </w:t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  <w:t> </w:t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  <w:fldChar w:fldCharType="end"/>
      </w:r>
      <w:r w:rsidRPr="009C67A0">
        <w:rPr>
          <w:rFonts w:ascii="Arial" w:eastAsia="Calibri" w:hAnsi="Arial" w:cs="Arial"/>
          <w:kern w:val="0"/>
          <w:szCs w:val="20"/>
          <w:lang w:eastAsia="en-US"/>
        </w:rPr>
        <w:t xml:space="preserve"> in smo člani naslednje organizacije: </w:t>
      </w:r>
      <w:r w:rsidR="003B0D82" w:rsidRPr="009C67A0">
        <w:rPr>
          <w:rFonts w:ascii="Arial" w:eastAsia="Calibri" w:hAnsi="Arial" w:cs="Arial"/>
          <w:kern w:val="0"/>
          <w:szCs w:val="20"/>
          <w:lang w:eastAsia="en-US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  <w:instrText xml:space="preserve"> FORMTEXT </w:instrText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  <w:fldChar w:fldCharType="separate"/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  <w:t> </w:t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  <w:t> </w:t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  <w:t> </w:t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  <w:t> </w:t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  <w:t> </w:t>
      </w:r>
      <w:r w:rsidR="003B0D82" w:rsidRPr="00466D3C">
        <w:rPr>
          <w:rFonts w:ascii="Arial" w:eastAsia="Calibri" w:hAnsi="Arial" w:cs="Arial"/>
          <w:kern w:val="0"/>
          <w:szCs w:val="20"/>
          <w:lang w:eastAsia="en-US"/>
        </w:rPr>
        <w:fldChar w:fldCharType="end"/>
      </w:r>
      <w:r w:rsidRPr="009C67A0">
        <w:rPr>
          <w:rFonts w:ascii="Arial" w:eastAsia="Calibri" w:hAnsi="Arial" w:cs="Arial"/>
          <w:kern w:val="0"/>
          <w:szCs w:val="20"/>
          <w:lang w:eastAsia="en-US"/>
        </w:rPr>
        <w:t xml:space="preserve"> </w:t>
      </w:r>
      <w:r w:rsidRPr="00466D3C">
        <w:rPr>
          <w:rFonts w:ascii="Arial" w:eastAsia="Calibri" w:hAnsi="Arial" w:cs="Arial"/>
          <w:i/>
          <w:iCs/>
          <w:kern w:val="0"/>
          <w:szCs w:val="20"/>
          <w:lang w:eastAsia="en-US"/>
        </w:rPr>
        <w:t>(vpisati le v primeru, če mora biti gospodarski subjekt za opravljanje svoje dejavnosti član posebne organizacije, zbornice ali podobno)</w:t>
      </w:r>
      <w:r w:rsidRPr="00466D3C">
        <w:rPr>
          <w:rFonts w:ascii="Arial" w:eastAsia="Calibri" w:hAnsi="Arial" w:cs="Arial"/>
          <w:kern w:val="0"/>
          <w:szCs w:val="20"/>
          <w:lang w:eastAsia="en-US"/>
        </w:rPr>
        <w:t>.</w:t>
      </w:r>
    </w:p>
    <w:p w:rsidR="001E03A3" w:rsidRPr="00466D3C" w:rsidRDefault="001E03A3" w:rsidP="001E03A3">
      <w:pPr>
        <w:suppressAutoHyphens w:val="0"/>
        <w:spacing w:line="276" w:lineRule="auto"/>
        <w:jc w:val="both"/>
        <w:rPr>
          <w:rFonts w:ascii="Arial" w:eastAsia="Calibri" w:hAnsi="Arial" w:cs="Arial"/>
          <w:kern w:val="0"/>
          <w:szCs w:val="20"/>
          <w:lang w:eastAsia="en-US"/>
        </w:rPr>
      </w:pPr>
    </w:p>
    <w:p w:rsidR="001E03A3" w:rsidRPr="00466D3C" w:rsidRDefault="001E03A3" w:rsidP="001E03A3">
      <w:pPr>
        <w:numPr>
          <w:ilvl w:val="0"/>
          <w:numId w:val="33"/>
        </w:numPr>
        <w:suppressAutoHyphens w:val="0"/>
        <w:spacing w:line="276" w:lineRule="auto"/>
        <w:jc w:val="both"/>
        <w:rPr>
          <w:rFonts w:ascii="Arial" w:eastAsia="Calibri" w:hAnsi="Arial" w:cs="Arial"/>
          <w:kern w:val="0"/>
          <w:szCs w:val="20"/>
          <w:lang w:eastAsia="en-US"/>
        </w:rPr>
      </w:pPr>
      <w:r w:rsidRPr="00466D3C">
        <w:rPr>
          <w:rFonts w:ascii="Arial" w:eastAsia="Calibri" w:hAnsi="Arial" w:cs="Arial"/>
          <w:kern w:val="0"/>
          <w:szCs w:val="20"/>
          <w:lang w:eastAsia="en-US"/>
        </w:rPr>
        <w:t>Za opravljanje dejavnosti, ki je predmet naročila, ne potrebujemo posebnega dovoljenja in lahko dejavnost opravljamo že na podlagi vpisa v sodni register oz. vpisa v Poslovni register Slovenije.</w:t>
      </w:r>
    </w:p>
    <w:p w:rsidR="001E03A3" w:rsidRPr="00466D3C" w:rsidRDefault="001E03A3" w:rsidP="001E03A3">
      <w:pPr>
        <w:suppressAutoHyphens w:val="0"/>
        <w:spacing w:line="276" w:lineRule="auto"/>
        <w:jc w:val="both"/>
        <w:rPr>
          <w:rFonts w:ascii="Arial" w:eastAsia="Calibri" w:hAnsi="Arial" w:cs="Arial"/>
          <w:kern w:val="0"/>
          <w:szCs w:val="20"/>
          <w:lang w:eastAsia="en-US"/>
        </w:rPr>
      </w:pPr>
    </w:p>
    <w:p w:rsidR="001E03A3" w:rsidRPr="00466D3C" w:rsidRDefault="001E03A3" w:rsidP="001E03A3">
      <w:pPr>
        <w:suppressAutoHyphens w:val="0"/>
        <w:spacing w:line="276" w:lineRule="auto"/>
        <w:jc w:val="both"/>
        <w:rPr>
          <w:rFonts w:ascii="Arial" w:eastAsia="Calibri" w:hAnsi="Arial" w:cs="Arial"/>
          <w:kern w:val="0"/>
          <w:szCs w:val="20"/>
          <w:lang w:eastAsia="en-US"/>
        </w:rPr>
      </w:pPr>
    </w:p>
    <w:p w:rsidR="001E03A3" w:rsidRPr="00466D3C" w:rsidRDefault="001E03A3" w:rsidP="001E03A3">
      <w:pPr>
        <w:suppressAutoHyphens w:val="0"/>
        <w:spacing w:after="120" w:line="276" w:lineRule="auto"/>
        <w:jc w:val="both"/>
        <w:rPr>
          <w:rFonts w:ascii="Arial" w:eastAsia="Calibri" w:hAnsi="Arial" w:cs="Arial"/>
          <w:kern w:val="0"/>
          <w:szCs w:val="20"/>
          <w:lang w:eastAsia="en-US"/>
        </w:rPr>
      </w:pPr>
      <w:r w:rsidRPr="00466D3C">
        <w:rPr>
          <w:rFonts w:ascii="Arial" w:eastAsia="Calibri" w:hAnsi="Arial" w:cs="Arial"/>
          <w:b/>
          <w:bCs/>
          <w:kern w:val="0"/>
          <w:szCs w:val="20"/>
          <w:u w:val="single"/>
          <w:lang w:eastAsia="en-US"/>
        </w:rPr>
        <w:t>Priloga</w:t>
      </w:r>
      <w:r w:rsidRPr="009C67A0">
        <w:rPr>
          <w:rFonts w:ascii="Arial" w:eastAsia="Calibri" w:hAnsi="Arial" w:cs="Arial"/>
          <w:b/>
          <w:bCs/>
          <w:kern w:val="0"/>
          <w:szCs w:val="20"/>
          <w:lang w:eastAsia="en-US"/>
        </w:rPr>
        <w:t xml:space="preserve"> za ponudnike, ki potrebujejo posebno dovoljenje oziroma morajo biti član posebne organizacije</w:t>
      </w:r>
      <w:r w:rsidRPr="00466D3C">
        <w:rPr>
          <w:rFonts w:ascii="Arial" w:eastAsia="Calibri" w:hAnsi="Arial" w:cs="Arial"/>
          <w:i/>
          <w:iCs/>
          <w:kern w:val="0"/>
          <w:szCs w:val="20"/>
          <w:lang w:eastAsia="en-US"/>
        </w:rPr>
        <w:t xml:space="preserve"> (v primeru izpolnitve točke B.)</w:t>
      </w:r>
      <w:r w:rsidRPr="00466D3C">
        <w:rPr>
          <w:rFonts w:ascii="Arial" w:eastAsia="Calibri" w:hAnsi="Arial" w:cs="Arial"/>
          <w:kern w:val="0"/>
          <w:szCs w:val="20"/>
          <w:lang w:eastAsia="en-US"/>
        </w:rPr>
        <w:t>:</w:t>
      </w:r>
    </w:p>
    <w:p w:rsidR="001E03A3" w:rsidRPr="00466D3C" w:rsidRDefault="001E03A3" w:rsidP="001E03A3">
      <w:pPr>
        <w:numPr>
          <w:ilvl w:val="0"/>
          <w:numId w:val="24"/>
        </w:numPr>
        <w:spacing w:after="120" w:line="276" w:lineRule="auto"/>
        <w:ind w:left="714" w:hanging="357"/>
        <w:jc w:val="both"/>
        <w:rPr>
          <w:rFonts w:ascii="Arial" w:hAnsi="Arial" w:cs="Arial"/>
          <w:bCs/>
          <w:szCs w:val="20"/>
        </w:rPr>
      </w:pPr>
      <w:r w:rsidRPr="00466D3C">
        <w:rPr>
          <w:rFonts w:ascii="Arial" w:hAnsi="Arial" w:cs="Arial"/>
          <w:bCs/>
          <w:szCs w:val="20"/>
        </w:rPr>
        <w:t>potrdilo o tem dovoljenju ali članstvu</w:t>
      </w:r>
    </w:p>
    <w:p w:rsidR="001E03A3" w:rsidRPr="00A13CA4" w:rsidRDefault="001E03A3" w:rsidP="001E03A3">
      <w:pPr>
        <w:suppressAutoHyphens w:val="0"/>
        <w:spacing w:line="276" w:lineRule="auto"/>
        <w:jc w:val="both"/>
        <w:rPr>
          <w:rFonts w:ascii="Arial" w:eastAsia="Calibri" w:hAnsi="Arial" w:cs="Arial"/>
          <w:kern w:val="0"/>
          <w:szCs w:val="20"/>
          <w:lang w:eastAsia="en-US"/>
        </w:rPr>
      </w:pPr>
      <w:r w:rsidRPr="00A13CA4">
        <w:rPr>
          <w:rFonts w:ascii="Arial" w:eastAsia="Calibri" w:hAnsi="Arial" w:cs="Arial"/>
          <w:kern w:val="0"/>
          <w:szCs w:val="20"/>
          <w:lang w:eastAsia="en-US"/>
        </w:rPr>
        <w:t xml:space="preserve">ali </w:t>
      </w:r>
    </w:p>
    <w:p w:rsidR="001E03A3" w:rsidRPr="00A13CA4" w:rsidRDefault="001E03A3" w:rsidP="00A13CA4">
      <w:pPr>
        <w:numPr>
          <w:ilvl w:val="0"/>
          <w:numId w:val="24"/>
        </w:numPr>
        <w:spacing w:after="120" w:line="276" w:lineRule="auto"/>
        <w:ind w:left="714" w:hanging="357"/>
        <w:jc w:val="both"/>
        <w:rPr>
          <w:rFonts w:ascii="Arial" w:hAnsi="Arial" w:cs="Arial"/>
          <w:bCs/>
          <w:szCs w:val="20"/>
        </w:rPr>
      </w:pPr>
      <w:r w:rsidRPr="00A13CA4">
        <w:rPr>
          <w:rFonts w:ascii="Arial" w:hAnsi="Arial" w:cs="Arial"/>
          <w:bCs/>
          <w:szCs w:val="20"/>
        </w:rPr>
        <w:t xml:space="preserve">lastna izjava, da posebnega dovoljenja za opravljanje storitve, ki je predmet javnega naročila, ne potrebuje. </w:t>
      </w:r>
    </w:p>
    <w:p w:rsidR="001E03A3" w:rsidRDefault="001E03A3" w:rsidP="001E03A3">
      <w:pPr>
        <w:suppressAutoHyphens w:val="0"/>
        <w:jc w:val="both"/>
        <w:rPr>
          <w:rFonts w:ascii="Arial" w:eastAsia="Calibri" w:hAnsi="Arial" w:cs="Arial"/>
          <w:kern w:val="0"/>
          <w:szCs w:val="20"/>
          <w:lang w:eastAsia="en-US"/>
        </w:rPr>
      </w:pPr>
    </w:p>
    <w:p w:rsidR="0096106F" w:rsidRDefault="0096106F" w:rsidP="001E03A3">
      <w:pPr>
        <w:suppressAutoHyphens w:val="0"/>
        <w:jc w:val="both"/>
        <w:rPr>
          <w:rFonts w:ascii="Arial" w:eastAsia="Calibri" w:hAnsi="Arial" w:cs="Arial"/>
          <w:kern w:val="0"/>
          <w:szCs w:val="20"/>
          <w:lang w:eastAsia="en-US"/>
        </w:rPr>
      </w:pPr>
    </w:p>
    <w:p w:rsidR="0096106F" w:rsidRDefault="0096106F" w:rsidP="001E03A3">
      <w:pPr>
        <w:suppressAutoHyphens w:val="0"/>
        <w:jc w:val="both"/>
        <w:rPr>
          <w:rFonts w:ascii="Arial" w:eastAsia="Calibri" w:hAnsi="Arial" w:cs="Arial"/>
          <w:kern w:val="0"/>
          <w:szCs w:val="20"/>
          <w:lang w:eastAsia="en-US"/>
        </w:rPr>
      </w:pPr>
    </w:p>
    <w:p w:rsidR="0096106F" w:rsidRDefault="0096106F" w:rsidP="001E03A3">
      <w:pPr>
        <w:suppressAutoHyphens w:val="0"/>
        <w:jc w:val="both"/>
        <w:rPr>
          <w:rFonts w:ascii="Arial" w:eastAsia="Calibri" w:hAnsi="Arial" w:cs="Arial"/>
          <w:kern w:val="0"/>
          <w:szCs w:val="20"/>
          <w:lang w:eastAsia="en-US"/>
        </w:rPr>
      </w:pPr>
    </w:p>
    <w:p w:rsidR="0096106F" w:rsidRPr="00A13CA4" w:rsidRDefault="0096106F" w:rsidP="001E03A3">
      <w:pPr>
        <w:suppressAutoHyphens w:val="0"/>
        <w:jc w:val="both"/>
        <w:rPr>
          <w:rFonts w:ascii="Arial" w:eastAsia="Calibri" w:hAnsi="Arial" w:cs="Arial"/>
          <w:kern w:val="0"/>
          <w:szCs w:val="20"/>
          <w:lang w:eastAsia="en-US"/>
        </w:rPr>
      </w:pPr>
    </w:p>
    <w:p w:rsidR="003B0D82" w:rsidRDefault="003B0D82" w:rsidP="003B0D82">
      <w:pPr>
        <w:spacing w:line="260" w:lineRule="exact"/>
        <w:jc w:val="both"/>
        <w:rPr>
          <w:rFonts w:ascii="Arial" w:hAnsi="Arial" w:cs="Arial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3B0D82" w:rsidRDefault="003B0D82" w:rsidP="003B0D82">
      <w:pPr>
        <w:spacing w:line="260" w:lineRule="exact"/>
        <w:jc w:val="both"/>
        <w:rPr>
          <w:rFonts w:ascii="Arial" w:hAnsi="Arial" w:cs="Arial"/>
        </w:rPr>
      </w:pPr>
    </w:p>
    <w:p w:rsidR="003B0D82" w:rsidRPr="00167859" w:rsidRDefault="003B0D82" w:rsidP="003B0D82">
      <w:pPr>
        <w:spacing w:line="260" w:lineRule="exact"/>
        <w:jc w:val="both"/>
        <w:rPr>
          <w:rFonts w:ascii="Arial" w:hAnsi="Arial" w:cs="Arial"/>
          <w:szCs w:val="20"/>
        </w:rPr>
      </w:pPr>
    </w:p>
    <w:p w:rsidR="003B0D82" w:rsidRDefault="003B0D82" w:rsidP="003B0D82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Podpis: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6A71AC" w:rsidRPr="00984C28" w:rsidRDefault="006A71AC" w:rsidP="00A13CA4">
      <w:pPr>
        <w:suppressAutoHyphens w:val="0"/>
        <w:spacing w:line="260" w:lineRule="exact"/>
        <w:jc w:val="both"/>
        <w:rPr>
          <w:rFonts w:ascii="Arial" w:eastAsia="Times New Roman" w:hAnsi="Arial" w:cs="Arial"/>
          <w:kern w:val="0"/>
          <w:szCs w:val="20"/>
        </w:rPr>
      </w:pPr>
    </w:p>
    <w:sectPr w:rsidR="006A71AC" w:rsidRPr="00984C28" w:rsidSect="00C66003">
      <w:headerReference w:type="default" r:id="rId8"/>
      <w:footerReference w:type="default" r:id="rId9"/>
      <w:headerReference w:type="first" r:id="rId10"/>
      <w:footnotePr>
        <w:pos w:val="beneathText"/>
      </w:footnotePr>
      <w:pgSz w:w="11905" w:h="16837"/>
      <w:pgMar w:top="1418" w:right="1134" w:bottom="1276" w:left="1134" w:header="851" w:footer="69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0BDE" w:rsidRDefault="00170BDE">
      <w:r>
        <w:separator/>
      </w:r>
    </w:p>
  </w:endnote>
  <w:endnote w:type="continuationSeparator" w:id="0">
    <w:p w:rsidR="00170BDE" w:rsidRDefault="00170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170BDE" w:rsidRPr="00FF674A">
      <w:tc>
        <w:tcPr>
          <w:tcW w:w="9639" w:type="dxa"/>
          <w:tcBorders>
            <w:top w:val="single" w:sz="1" w:space="0" w:color="000000"/>
          </w:tcBorders>
        </w:tcPr>
        <w:p w:rsidR="00170BDE" w:rsidRPr="00FF674A" w:rsidRDefault="00170BDE" w:rsidP="00E9424D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                                                                                                                                                                                                  </w:t>
          </w: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89115F">
            <w:rPr>
              <w:rFonts w:ascii="Arial" w:hAnsi="Arial" w:cs="Arial"/>
              <w:noProof/>
              <w:sz w:val="16"/>
              <w:szCs w:val="16"/>
            </w:rPr>
            <w:t>5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89115F">
            <w:rPr>
              <w:rFonts w:ascii="Arial" w:hAnsi="Arial" w:cs="Arial"/>
              <w:noProof/>
              <w:sz w:val="16"/>
              <w:szCs w:val="16"/>
            </w:rPr>
            <w:t>5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170BDE" w:rsidRDefault="00170BDE" w:rsidP="00E9424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0BDE" w:rsidRDefault="00170BDE">
      <w:r>
        <w:separator/>
      </w:r>
    </w:p>
  </w:footnote>
  <w:footnote w:type="continuationSeparator" w:id="0">
    <w:p w:rsidR="00170BDE" w:rsidRDefault="00170B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0BDE" w:rsidRPr="007E5A8D" w:rsidRDefault="00170BDE" w:rsidP="00011EEE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                                                       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</w:t>
    </w:r>
    <w:r w:rsidRPr="007E5A8D">
      <w:rPr>
        <w:rFonts w:ascii="Arial" w:hAnsi="Arial" w:cs="Arial"/>
        <w:sz w:val="16"/>
        <w:szCs w:val="16"/>
      </w:rPr>
      <w:t>Prijava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0BDE" w:rsidRPr="007E5A8D" w:rsidRDefault="00170BDE" w:rsidP="009B0C92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139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                             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</w:t>
    </w:r>
    <w:r w:rsidRPr="007E5A8D">
      <w:rPr>
        <w:rFonts w:ascii="Arial" w:hAnsi="Arial" w:cs="Arial"/>
        <w:sz w:val="16"/>
        <w:szCs w:val="16"/>
      </w:rPr>
      <w:t>Prijava</w:t>
    </w:r>
  </w:p>
  <w:p w:rsidR="00170BDE" w:rsidRDefault="00170B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8DEE83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Arial Unicode MS" w:hAnsi="Verdana" w:cs="Tahoma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144472F"/>
    <w:multiLevelType w:val="hybridMultilevel"/>
    <w:tmpl w:val="2E7003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4E7750"/>
    <w:multiLevelType w:val="hybridMultilevel"/>
    <w:tmpl w:val="126C2E5E"/>
    <w:lvl w:ilvl="0" w:tplc="A54CF650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2C3695"/>
    <w:multiLevelType w:val="hybridMultilevel"/>
    <w:tmpl w:val="531006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734E9B"/>
    <w:multiLevelType w:val="hybridMultilevel"/>
    <w:tmpl w:val="A1CEF8FA"/>
    <w:lvl w:ilvl="0" w:tplc="30C43A1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954FC5"/>
    <w:multiLevelType w:val="hybridMultilevel"/>
    <w:tmpl w:val="E74E252E"/>
    <w:lvl w:ilvl="0" w:tplc="8ADECA1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823469"/>
    <w:multiLevelType w:val="hybridMultilevel"/>
    <w:tmpl w:val="1EFE4B16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A9530E"/>
    <w:multiLevelType w:val="hybridMultilevel"/>
    <w:tmpl w:val="E9D41168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C3041"/>
    <w:multiLevelType w:val="hybridMultilevel"/>
    <w:tmpl w:val="F8A0CB1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852175"/>
    <w:multiLevelType w:val="hybridMultilevel"/>
    <w:tmpl w:val="EE9ED7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160876F3"/>
    <w:multiLevelType w:val="hybridMultilevel"/>
    <w:tmpl w:val="63D4284A"/>
    <w:lvl w:ilvl="0" w:tplc="29589BB8">
      <w:start w:val="1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7F003D9"/>
    <w:multiLevelType w:val="hybridMultilevel"/>
    <w:tmpl w:val="A1501A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A93F2C"/>
    <w:multiLevelType w:val="multilevel"/>
    <w:tmpl w:val="8DB875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0" w15:restartNumberingAfterBreak="0">
    <w:nsid w:val="295A2406"/>
    <w:multiLevelType w:val="hybridMultilevel"/>
    <w:tmpl w:val="5640447E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1B04BAC"/>
    <w:multiLevelType w:val="hybridMultilevel"/>
    <w:tmpl w:val="85F237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36710D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C24BE8"/>
    <w:multiLevelType w:val="hybridMultilevel"/>
    <w:tmpl w:val="782C9A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3B3FA7"/>
    <w:multiLevelType w:val="hybridMultilevel"/>
    <w:tmpl w:val="52C6EAD8"/>
    <w:lvl w:ilvl="0" w:tplc="FC78115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400C49"/>
    <w:multiLevelType w:val="hybridMultilevel"/>
    <w:tmpl w:val="F4040050"/>
    <w:lvl w:ilvl="0" w:tplc="0424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584F04C9"/>
    <w:multiLevelType w:val="hybridMultilevel"/>
    <w:tmpl w:val="D77667BC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323D2B"/>
    <w:multiLevelType w:val="hybridMultilevel"/>
    <w:tmpl w:val="09600A4A"/>
    <w:lvl w:ilvl="0" w:tplc="24AE81D4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644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2D2209"/>
    <w:multiLevelType w:val="hybridMultilevel"/>
    <w:tmpl w:val="C96E2AC0"/>
    <w:lvl w:ilvl="0" w:tplc="FCFE67B4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A25E2A"/>
    <w:multiLevelType w:val="hybridMultilevel"/>
    <w:tmpl w:val="EE7252D4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AF517A"/>
    <w:multiLevelType w:val="hybridMultilevel"/>
    <w:tmpl w:val="2BC4731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6B5AA5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5F80555"/>
    <w:multiLevelType w:val="hybridMultilevel"/>
    <w:tmpl w:val="740081F6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36"/>
  </w:num>
  <w:num w:numId="8">
    <w:abstractNumId w:val="19"/>
  </w:num>
  <w:num w:numId="9">
    <w:abstractNumId w:val="18"/>
  </w:num>
  <w:num w:numId="10">
    <w:abstractNumId w:val="29"/>
  </w:num>
  <w:num w:numId="11">
    <w:abstractNumId w:val="34"/>
  </w:num>
  <w:num w:numId="12">
    <w:abstractNumId w:val="20"/>
  </w:num>
  <w:num w:numId="13">
    <w:abstractNumId w:val="24"/>
  </w:num>
  <w:num w:numId="14">
    <w:abstractNumId w:val="17"/>
  </w:num>
  <w:num w:numId="15">
    <w:abstractNumId w:val="14"/>
  </w:num>
  <w:num w:numId="16">
    <w:abstractNumId w:val="16"/>
  </w:num>
  <w:num w:numId="17">
    <w:abstractNumId w:val="15"/>
  </w:num>
  <w:num w:numId="18">
    <w:abstractNumId w:val="10"/>
  </w:num>
  <w:num w:numId="19">
    <w:abstractNumId w:val="26"/>
  </w:num>
  <w:num w:numId="20">
    <w:abstractNumId w:val="6"/>
  </w:num>
  <w:num w:numId="21">
    <w:abstractNumId w:val="32"/>
  </w:num>
  <w:num w:numId="22">
    <w:abstractNumId w:val="22"/>
  </w:num>
  <w:num w:numId="23">
    <w:abstractNumId w:val="23"/>
  </w:num>
  <w:num w:numId="24">
    <w:abstractNumId w:val="12"/>
  </w:num>
  <w:num w:numId="25">
    <w:abstractNumId w:val="30"/>
  </w:num>
  <w:num w:numId="26">
    <w:abstractNumId w:val="8"/>
  </w:num>
  <w:num w:numId="27">
    <w:abstractNumId w:val="28"/>
  </w:num>
  <w:num w:numId="28">
    <w:abstractNumId w:val="7"/>
  </w:num>
  <w:num w:numId="29">
    <w:abstractNumId w:val="33"/>
  </w:num>
  <w:num w:numId="30">
    <w:abstractNumId w:val="21"/>
  </w:num>
  <w:num w:numId="31">
    <w:abstractNumId w:val="31"/>
  </w:num>
  <w:num w:numId="32">
    <w:abstractNumId w:val="9"/>
  </w:num>
  <w:num w:numId="33">
    <w:abstractNumId w:val="13"/>
  </w:num>
  <w:num w:numId="34">
    <w:abstractNumId w:val="35"/>
  </w:num>
  <w:num w:numId="35">
    <w:abstractNumId w:val="25"/>
  </w:num>
  <w:num w:numId="36">
    <w:abstractNumId w:val="27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13209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3D1"/>
    <w:rsid w:val="00003A9C"/>
    <w:rsid w:val="000109C5"/>
    <w:rsid w:val="00011EEE"/>
    <w:rsid w:val="00012022"/>
    <w:rsid w:val="00017C80"/>
    <w:rsid w:val="00020BBC"/>
    <w:rsid w:val="000244F4"/>
    <w:rsid w:val="00026527"/>
    <w:rsid w:val="00031742"/>
    <w:rsid w:val="00031A40"/>
    <w:rsid w:val="000341DC"/>
    <w:rsid w:val="0003515F"/>
    <w:rsid w:val="00040C0B"/>
    <w:rsid w:val="00041AB1"/>
    <w:rsid w:val="0004794E"/>
    <w:rsid w:val="00051A87"/>
    <w:rsid w:val="00053594"/>
    <w:rsid w:val="00053F2F"/>
    <w:rsid w:val="00054BA9"/>
    <w:rsid w:val="0006194D"/>
    <w:rsid w:val="00065B38"/>
    <w:rsid w:val="000666C1"/>
    <w:rsid w:val="00070613"/>
    <w:rsid w:val="00070A4A"/>
    <w:rsid w:val="000718FA"/>
    <w:rsid w:val="00073116"/>
    <w:rsid w:val="00090DDD"/>
    <w:rsid w:val="000910EA"/>
    <w:rsid w:val="000912E4"/>
    <w:rsid w:val="000A1626"/>
    <w:rsid w:val="000A20A8"/>
    <w:rsid w:val="000A2849"/>
    <w:rsid w:val="000B09B2"/>
    <w:rsid w:val="000B45CE"/>
    <w:rsid w:val="000B55A9"/>
    <w:rsid w:val="000C0549"/>
    <w:rsid w:val="000C3CF8"/>
    <w:rsid w:val="000C5444"/>
    <w:rsid w:val="000C5C16"/>
    <w:rsid w:val="000D1A64"/>
    <w:rsid w:val="000D4F0B"/>
    <w:rsid w:val="000D5731"/>
    <w:rsid w:val="000D6A45"/>
    <w:rsid w:val="000D6B28"/>
    <w:rsid w:val="000E6BD2"/>
    <w:rsid w:val="000F1F62"/>
    <w:rsid w:val="000F39B8"/>
    <w:rsid w:val="000F4806"/>
    <w:rsid w:val="000F64DB"/>
    <w:rsid w:val="0010629A"/>
    <w:rsid w:val="001079ED"/>
    <w:rsid w:val="00107E25"/>
    <w:rsid w:val="00113CE6"/>
    <w:rsid w:val="001142F6"/>
    <w:rsid w:val="00117F21"/>
    <w:rsid w:val="00120612"/>
    <w:rsid w:val="00122F50"/>
    <w:rsid w:val="00124BA6"/>
    <w:rsid w:val="001279D6"/>
    <w:rsid w:val="00133855"/>
    <w:rsid w:val="00133F79"/>
    <w:rsid w:val="001356B5"/>
    <w:rsid w:val="001360A1"/>
    <w:rsid w:val="00151506"/>
    <w:rsid w:val="00152C0B"/>
    <w:rsid w:val="00155599"/>
    <w:rsid w:val="0015745E"/>
    <w:rsid w:val="00160DC5"/>
    <w:rsid w:val="00162353"/>
    <w:rsid w:val="001633AF"/>
    <w:rsid w:val="00165CFC"/>
    <w:rsid w:val="00170BDE"/>
    <w:rsid w:val="00173D8B"/>
    <w:rsid w:val="00174580"/>
    <w:rsid w:val="001A2B1E"/>
    <w:rsid w:val="001A4CAC"/>
    <w:rsid w:val="001B217A"/>
    <w:rsid w:val="001B23EC"/>
    <w:rsid w:val="001B738E"/>
    <w:rsid w:val="001C2BC9"/>
    <w:rsid w:val="001C3CD6"/>
    <w:rsid w:val="001C4310"/>
    <w:rsid w:val="001C5287"/>
    <w:rsid w:val="001C635F"/>
    <w:rsid w:val="001C7275"/>
    <w:rsid w:val="001C7C3C"/>
    <w:rsid w:val="001D2E4B"/>
    <w:rsid w:val="001D3034"/>
    <w:rsid w:val="001D4697"/>
    <w:rsid w:val="001D68D2"/>
    <w:rsid w:val="001D6D1F"/>
    <w:rsid w:val="001E03A3"/>
    <w:rsid w:val="001F0A5E"/>
    <w:rsid w:val="002016A9"/>
    <w:rsid w:val="00204B5D"/>
    <w:rsid w:val="00207C52"/>
    <w:rsid w:val="002140B3"/>
    <w:rsid w:val="00220488"/>
    <w:rsid w:val="00222857"/>
    <w:rsid w:val="002270C2"/>
    <w:rsid w:val="0023594F"/>
    <w:rsid w:val="002501E1"/>
    <w:rsid w:val="00271021"/>
    <w:rsid w:val="00276D96"/>
    <w:rsid w:val="002906C6"/>
    <w:rsid w:val="00294DBE"/>
    <w:rsid w:val="00296476"/>
    <w:rsid w:val="00297966"/>
    <w:rsid w:val="002A3BD3"/>
    <w:rsid w:val="002B09BD"/>
    <w:rsid w:val="002C6DAB"/>
    <w:rsid w:val="002C6DD2"/>
    <w:rsid w:val="002D0FFA"/>
    <w:rsid w:val="002D7A93"/>
    <w:rsid w:val="002E0D73"/>
    <w:rsid w:val="002E1D32"/>
    <w:rsid w:val="002E2682"/>
    <w:rsid w:val="002E519B"/>
    <w:rsid w:val="003140E5"/>
    <w:rsid w:val="00324366"/>
    <w:rsid w:val="00325FD9"/>
    <w:rsid w:val="00337E24"/>
    <w:rsid w:val="003501AE"/>
    <w:rsid w:val="003510B5"/>
    <w:rsid w:val="0035388C"/>
    <w:rsid w:val="003559B9"/>
    <w:rsid w:val="003618F8"/>
    <w:rsid w:val="00363DB4"/>
    <w:rsid w:val="0036795A"/>
    <w:rsid w:val="003700DB"/>
    <w:rsid w:val="00373176"/>
    <w:rsid w:val="0038257C"/>
    <w:rsid w:val="00384C55"/>
    <w:rsid w:val="003853F0"/>
    <w:rsid w:val="003863B8"/>
    <w:rsid w:val="003A0991"/>
    <w:rsid w:val="003A0F13"/>
    <w:rsid w:val="003A14D2"/>
    <w:rsid w:val="003A30DF"/>
    <w:rsid w:val="003A4751"/>
    <w:rsid w:val="003B0070"/>
    <w:rsid w:val="003B0D82"/>
    <w:rsid w:val="003B651A"/>
    <w:rsid w:val="003B745B"/>
    <w:rsid w:val="003C62B7"/>
    <w:rsid w:val="003D05FD"/>
    <w:rsid w:val="003E1E2F"/>
    <w:rsid w:val="003E3106"/>
    <w:rsid w:val="003F015A"/>
    <w:rsid w:val="003F087F"/>
    <w:rsid w:val="003F7816"/>
    <w:rsid w:val="00403644"/>
    <w:rsid w:val="0040746E"/>
    <w:rsid w:val="00407F1E"/>
    <w:rsid w:val="0041244B"/>
    <w:rsid w:val="00413238"/>
    <w:rsid w:val="004136BA"/>
    <w:rsid w:val="004174E6"/>
    <w:rsid w:val="00422623"/>
    <w:rsid w:val="00426ED4"/>
    <w:rsid w:val="00427165"/>
    <w:rsid w:val="00427F89"/>
    <w:rsid w:val="004303B8"/>
    <w:rsid w:val="004305FE"/>
    <w:rsid w:val="00430B22"/>
    <w:rsid w:val="00433CAA"/>
    <w:rsid w:val="00435AF2"/>
    <w:rsid w:val="004407BF"/>
    <w:rsid w:val="00444FB8"/>
    <w:rsid w:val="00457C65"/>
    <w:rsid w:val="00460A7A"/>
    <w:rsid w:val="0046546B"/>
    <w:rsid w:val="00466D3C"/>
    <w:rsid w:val="004720DC"/>
    <w:rsid w:val="00473A73"/>
    <w:rsid w:val="004771A0"/>
    <w:rsid w:val="0047728D"/>
    <w:rsid w:val="00480C8D"/>
    <w:rsid w:val="0048125E"/>
    <w:rsid w:val="00481446"/>
    <w:rsid w:val="00487C00"/>
    <w:rsid w:val="00490408"/>
    <w:rsid w:val="00491BC2"/>
    <w:rsid w:val="00496DFE"/>
    <w:rsid w:val="004A319E"/>
    <w:rsid w:val="004A3B65"/>
    <w:rsid w:val="004A438A"/>
    <w:rsid w:val="004B3A9C"/>
    <w:rsid w:val="004C3CF7"/>
    <w:rsid w:val="004D597A"/>
    <w:rsid w:val="004D67B3"/>
    <w:rsid w:val="004D70FC"/>
    <w:rsid w:val="004E134C"/>
    <w:rsid w:val="004E448A"/>
    <w:rsid w:val="004F3CFB"/>
    <w:rsid w:val="004F7447"/>
    <w:rsid w:val="00500633"/>
    <w:rsid w:val="005043ED"/>
    <w:rsid w:val="00504797"/>
    <w:rsid w:val="00507025"/>
    <w:rsid w:val="00510CD8"/>
    <w:rsid w:val="00512A8D"/>
    <w:rsid w:val="005143D2"/>
    <w:rsid w:val="00520108"/>
    <w:rsid w:val="0052348D"/>
    <w:rsid w:val="0052597A"/>
    <w:rsid w:val="00532C21"/>
    <w:rsid w:val="005408CC"/>
    <w:rsid w:val="00543F70"/>
    <w:rsid w:val="0054413E"/>
    <w:rsid w:val="00545381"/>
    <w:rsid w:val="005470D3"/>
    <w:rsid w:val="00551942"/>
    <w:rsid w:val="00555709"/>
    <w:rsid w:val="0055723A"/>
    <w:rsid w:val="00557986"/>
    <w:rsid w:val="00561C5D"/>
    <w:rsid w:val="005666A9"/>
    <w:rsid w:val="005713E0"/>
    <w:rsid w:val="00577E0A"/>
    <w:rsid w:val="00581F18"/>
    <w:rsid w:val="005A1CA9"/>
    <w:rsid w:val="005A49D6"/>
    <w:rsid w:val="005A59D6"/>
    <w:rsid w:val="005A76C0"/>
    <w:rsid w:val="005B0EB4"/>
    <w:rsid w:val="005B15A1"/>
    <w:rsid w:val="005B2752"/>
    <w:rsid w:val="005B4BE3"/>
    <w:rsid w:val="005C1D9C"/>
    <w:rsid w:val="005C3587"/>
    <w:rsid w:val="005D1FC7"/>
    <w:rsid w:val="005D5BBF"/>
    <w:rsid w:val="005D6705"/>
    <w:rsid w:val="005E4017"/>
    <w:rsid w:val="005E4985"/>
    <w:rsid w:val="005E4AF1"/>
    <w:rsid w:val="005E5591"/>
    <w:rsid w:val="005F1FAF"/>
    <w:rsid w:val="005F6283"/>
    <w:rsid w:val="006030A7"/>
    <w:rsid w:val="00635A46"/>
    <w:rsid w:val="00642A61"/>
    <w:rsid w:val="006430B8"/>
    <w:rsid w:val="00646222"/>
    <w:rsid w:val="0065004F"/>
    <w:rsid w:val="0065763E"/>
    <w:rsid w:val="00660744"/>
    <w:rsid w:val="00664D85"/>
    <w:rsid w:val="006703DB"/>
    <w:rsid w:val="00680900"/>
    <w:rsid w:val="00693C31"/>
    <w:rsid w:val="00696570"/>
    <w:rsid w:val="00697015"/>
    <w:rsid w:val="006A0B70"/>
    <w:rsid w:val="006A2C86"/>
    <w:rsid w:val="006A71AC"/>
    <w:rsid w:val="006B6D6C"/>
    <w:rsid w:val="006B755D"/>
    <w:rsid w:val="006C2264"/>
    <w:rsid w:val="006C3D2C"/>
    <w:rsid w:val="006D260C"/>
    <w:rsid w:val="006D50C5"/>
    <w:rsid w:val="006E66D8"/>
    <w:rsid w:val="006F1183"/>
    <w:rsid w:val="006F3365"/>
    <w:rsid w:val="006F7D80"/>
    <w:rsid w:val="00705959"/>
    <w:rsid w:val="0070694F"/>
    <w:rsid w:val="00711C68"/>
    <w:rsid w:val="00711DE6"/>
    <w:rsid w:val="00714A26"/>
    <w:rsid w:val="00725E7C"/>
    <w:rsid w:val="00727C7B"/>
    <w:rsid w:val="00727D96"/>
    <w:rsid w:val="007321B8"/>
    <w:rsid w:val="007322BD"/>
    <w:rsid w:val="0074059D"/>
    <w:rsid w:val="00745164"/>
    <w:rsid w:val="00754706"/>
    <w:rsid w:val="0075563D"/>
    <w:rsid w:val="00765946"/>
    <w:rsid w:val="00765FE8"/>
    <w:rsid w:val="007673F2"/>
    <w:rsid w:val="00771BCE"/>
    <w:rsid w:val="007720DA"/>
    <w:rsid w:val="00775280"/>
    <w:rsid w:val="007779C5"/>
    <w:rsid w:val="00777CB7"/>
    <w:rsid w:val="00786536"/>
    <w:rsid w:val="00795092"/>
    <w:rsid w:val="007962DB"/>
    <w:rsid w:val="00796F83"/>
    <w:rsid w:val="007A2479"/>
    <w:rsid w:val="007A3517"/>
    <w:rsid w:val="007B02FB"/>
    <w:rsid w:val="007B0DE4"/>
    <w:rsid w:val="007B2B24"/>
    <w:rsid w:val="007C01D8"/>
    <w:rsid w:val="007D2312"/>
    <w:rsid w:val="007D36E1"/>
    <w:rsid w:val="007D46E8"/>
    <w:rsid w:val="007D489B"/>
    <w:rsid w:val="007D58C6"/>
    <w:rsid w:val="007D5E9B"/>
    <w:rsid w:val="007D6B7B"/>
    <w:rsid w:val="007E2F9F"/>
    <w:rsid w:val="007E34DF"/>
    <w:rsid w:val="007E406A"/>
    <w:rsid w:val="007E5A8D"/>
    <w:rsid w:val="007E65A4"/>
    <w:rsid w:val="007F511D"/>
    <w:rsid w:val="008001BF"/>
    <w:rsid w:val="00801549"/>
    <w:rsid w:val="008019CD"/>
    <w:rsid w:val="00802A2D"/>
    <w:rsid w:val="008048CD"/>
    <w:rsid w:val="00805894"/>
    <w:rsid w:val="00811EE7"/>
    <w:rsid w:val="00814606"/>
    <w:rsid w:val="00815FB4"/>
    <w:rsid w:val="0082183C"/>
    <w:rsid w:val="00826E98"/>
    <w:rsid w:val="00827F9E"/>
    <w:rsid w:val="0084364C"/>
    <w:rsid w:val="00844488"/>
    <w:rsid w:val="008476E6"/>
    <w:rsid w:val="008573D1"/>
    <w:rsid w:val="00857775"/>
    <w:rsid w:val="0086246F"/>
    <w:rsid w:val="00865C79"/>
    <w:rsid w:val="0087165A"/>
    <w:rsid w:val="0087356D"/>
    <w:rsid w:val="00874F88"/>
    <w:rsid w:val="00877548"/>
    <w:rsid w:val="00882056"/>
    <w:rsid w:val="00890399"/>
    <w:rsid w:val="00890CCE"/>
    <w:rsid w:val="00890D3C"/>
    <w:rsid w:val="0089115F"/>
    <w:rsid w:val="00893830"/>
    <w:rsid w:val="0089500C"/>
    <w:rsid w:val="00897AE5"/>
    <w:rsid w:val="008A21BE"/>
    <w:rsid w:val="008A3AB2"/>
    <w:rsid w:val="008A4FE1"/>
    <w:rsid w:val="008A5357"/>
    <w:rsid w:val="008B36AE"/>
    <w:rsid w:val="008B68B4"/>
    <w:rsid w:val="008C2937"/>
    <w:rsid w:val="008C34D8"/>
    <w:rsid w:val="008D11A8"/>
    <w:rsid w:val="008D3249"/>
    <w:rsid w:val="008D5567"/>
    <w:rsid w:val="008F2876"/>
    <w:rsid w:val="008F351F"/>
    <w:rsid w:val="008F3C8E"/>
    <w:rsid w:val="008F525D"/>
    <w:rsid w:val="008F599E"/>
    <w:rsid w:val="008F5A8A"/>
    <w:rsid w:val="00900581"/>
    <w:rsid w:val="009007CE"/>
    <w:rsid w:val="00907950"/>
    <w:rsid w:val="009111A1"/>
    <w:rsid w:val="0091455D"/>
    <w:rsid w:val="00920130"/>
    <w:rsid w:val="00921B12"/>
    <w:rsid w:val="00921B81"/>
    <w:rsid w:val="00923CEF"/>
    <w:rsid w:val="009301FE"/>
    <w:rsid w:val="00932901"/>
    <w:rsid w:val="00942E0B"/>
    <w:rsid w:val="00943AA6"/>
    <w:rsid w:val="00944A84"/>
    <w:rsid w:val="00950040"/>
    <w:rsid w:val="00952C6D"/>
    <w:rsid w:val="0096106F"/>
    <w:rsid w:val="00962D8F"/>
    <w:rsid w:val="0097474D"/>
    <w:rsid w:val="00984394"/>
    <w:rsid w:val="00984C28"/>
    <w:rsid w:val="00985600"/>
    <w:rsid w:val="0098631D"/>
    <w:rsid w:val="009918E9"/>
    <w:rsid w:val="00992B45"/>
    <w:rsid w:val="00996117"/>
    <w:rsid w:val="00996CD3"/>
    <w:rsid w:val="00997679"/>
    <w:rsid w:val="009B0329"/>
    <w:rsid w:val="009B0C92"/>
    <w:rsid w:val="009B5F54"/>
    <w:rsid w:val="009B6608"/>
    <w:rsid w:val="009B69CB"/>
    <w:rsid w:val="009B7C98"/>
    <w:rsid w:val="009C67A0"/>
    <w:rsid w:val="009C6CD7"/>
    <w:rsid w:val="009D3270"/>
    <w:rsid w:val="009D4E19"/>
    <w:rsid w:val="009E01A1"/>
    <w:rsid w:val="009E5295"/>
    <w:rsid w:val="009F0D0A"/>
    <w:rsid w:val="009F3791"/>
    <w:rsid w:val="00A01441"/>
    <w:rsid w:val="00A01530"/>
    <w:rsid w:val="00A03BC2"/>
    <w:rsid w:val="00A05966"/>
    <w:rsid w:val="00A13CA4"/>
    <w:rsid w:val="00A21CD8"/>
    <w:rsid w:val="00A30240"/>
    <w:rsid w:val="00A32CCE"/>
    <w:rsid w:val="00A33A33"/>
    <w:rsid w:val="00A33F4E"/>
    <w:rsid w:val="00A353F7"/>
    <w:rsid w:val="00A40997"/>
    <w:rsid w:val="00A52A1F"/>
    <w:rsid w:val="00A53339"/>
    <w:rsid w:val="00A6564F"/>
    <w:rsid w:val="00A74449"/>
    <w:rsid w:val="00A7523A"/>
    <w:rsid w:val="00A8152B"/>
    <w:rsid w:val="00A91CB6"/>
    <w:rsid w:val="00A924A7"/>
    <w:rsid w:val="00AA6743"/>
    <w:rsid w:val="00AA787F"/>
    <w:rsid w:val="00AB18FD"/>
    <w:rsid w:val="00AB3E04"/>
    <w:rsid w:val="00AB5435"/>
    <w:rsid w:val="00AB72E9"/>
    <w:rsid w:val="00AC2D1C"/>
    <w:rsid w:val="00AC6B2A"/>
    <w:rsid w:val="00AC7781"/>
    <w:rsid w:val="00AC7C48"/>
    <w:rsid w:val="00AD2E64"/>
    <w:rsid w:val="00AD3FC2"/>
    <w:rsid w:val="00AE1CEA"/>
    <w:rsid w:val="00AE21C1"/>
    <w:rsid w:val="00AE40FE"/>
    <w:rsid w:val="00AE4EFB"/>
    <w:rsid w:val="00AE6E3E"/>
    <w:rsid w:val="00AF4E60"/>
    <w:rsid w:val="00AF7A39"/>
    <w:rsid w:val="00B00D3C"/>
    <w:rsid w:val="00B04FF6"/>
    <w:rsid w:val="00B0551F"/>
    <w:rsid w:val="00B06501"/>
    <w:rsid w:val="00B16952"/>
    <w:rsid w:val="00B2151A"/>
    <w:rsid w:val="00B33B38"/>
    <w:rsid w:val="00B37874"/>
    <w:rsid w:val="00B42700"/>
    <w:rsid w:val="00B4570C"/>
    <w:rsid w:val="00B460B7"/>
    <w:rsid w:val="00B63846"/>
    <w:rsid w:val="00B72E89"/>
    <w:rsid w:val="00B756CE"/>
    <w:rsid w:val="00B80689"/>
    <w:rsid w:val="00B8324F"/>
    <w:rsid w:val="00B84882"/>
    <w:rsid w:val="00B92961"/>
    <w:rsid w:val="00BA0744"/>
    <w:rsid w:val="00BA12F5"/>
    <w:rsid w:val="00BA53CC"/>
    <w:rsid w:val="00BB088D"/>
    <w:rsid w:val="00BB70A8"/>
    <w:rsid w:val="00BC2BB1"/>
    <w:rsid w:val="00BD0E95"/>
    <w:rsid w:val="00BD1B09"/>
    <w:rsid w:val="00BD358D"/>
    <w:rsid w:val="00BD5070"/>
    <w:rsid w:val="00BD5923"/>
    <w:rsid w:val="00BD5FF9"/>
    <w:rsid w:val="00BD7C3F"/>
    <w:rsid w:val="00BE1BCB"/>
    <w:rsid w:val="00BF78FD"/>
    <w:rsid w:val="00C0753C"/>
    <w:rsid w:val="00C14CD5"/>
    <w:rsid w:val="00C152EB"/>
    <w:rsid w:val="00C20CAB"/>
    <w:rsid w:val="00C27117"/>
    <w:rsid w:val="00C326A2"/>
    <w:rsid w:val="00C32BA6"/>
    <w:rsid w:val="00C35436"/>
    <w:rsid w:val="00C35CC4"/>
    <w:rsid w:val="00C401B5"/>
    <w:rsid w:val="00C46A81"/>
    <w:rsid w:val="00C66003"/>
    <w:rsid w:val="00C700D9"/>
    <w:rsid w:val="00C70EC8"/>
    <w:rsid w:val="00C7212F"/>
    <w:rsid w:val="00C734F6"/>
    <w:rsid w:val="00C75DAD"/>
    <w:rsid w:val="00C810B2"/>
    <w:rsid w:val="00C919F7"/>
    <w:rsid w:val="00C94A05"/>
    <w:rsid w:val="00C95191"/>
    <w:rsid w:val="00C9641B"/>
    <w:rsid w:val="00CA017E"/>
    <w:rsid w:val="00CA058A"/>
    <w:rsid w:val="00CA4AD4"/>
    <w:rsid w:val="00CA4F38"/>
    <w:rsid w:val="00CA580B"/>
    <w:rsid w:val="00CA62A6"/>
    <w:rsid w:val="00CB0423"/>
    <w:rsid w:val="00CC10EF"/>
    <w:rsid w:val="00CC53D1"/>
    <w:rsid w:val="00CC678A"/>
    <w:rsid w:val="00CE37C2"/>
    <w:rsid w:val="00CE535A"/>
    <w:rsid w:val="00CE7874"/>
    <w:rsid w:val="00CF10FD"/>
    <w:rsid w:val="00CF2296"/>
    <w:rsid w:val="00CF60A7"/>
    <w:rsid w:val="00D02AFB"/>
    <w:rsid w:val="00D02DA7"/>
    <w:rsid w:val="00D17353"/>
    <w:rsid w:val="00D17590"/>
    <w:rsid w:val="00D17E6C"/>
    <w:rsid w:val="00D22CBF"/>
    <w:rsid w:val="00D231D5"/>
    <w:rsid w:val="00D256D2"/>
    <w:rsid w:val="00D25B5E"/>
    <w:rsid w:val="00D27479"/>
    <w:rsid w:val="00D27D12"/>
    <w:rsid w:val="00D31A15"/>
    <w:rsid w:val="00D31AE1"/>
    <w:rsid w:val="00D33D21"/>
    <w:rsid w:val="00D34075"/>
    <w:rsid w:val="00D352D4"/>
    <w:rsid w:val="00D40DD9"/>
    <w:rsid w:val="00D45BD0"/>
    <w:rsid w:val="00D50480"/>
    <w:rsid w:val="00D508B6"/>
    <w:rsid w:val="00D50CB1"/>
    <w:rsid w:val="00D50E88"/>
    <w:rsid w:val="00D57A60"/>
    <w:rsid w:val="00D63924"/>
    <w:rsid w:val="00D82845"/>
    <w:rsid w:val="00D82FD4"/>
    <w:rsid w:val="00D86E8A"/>
    <w:rsid w:val="00D914C4"/>
    <w:rsid w:val="00D94447"/>
    <w:rsid w:val="00DA55B6"/>
    <w:rsid w:val="00DA5683"/>
    <w:rsid w:val="00DB3627"/>
    <w:rsid w:val="00DB38EA"/>
    <w:rsid w:val="00DB6FBB"/>
    <w:rsid w:val="00DC04AC"/>
    <w:rsid w:val="00DC4BFD"/>
    <w:rsid w:val="00DC5839"/>
    <w:rsid w:val="00DC5DF5"/>
    <w:rsid w:val="00DD14AF"/>
    <w:rsid w:val="00DD1856"/>
    <w:rsid w:val="00DD43B5"/>
    <w:rsid w:val="00DD5001"/>
    <w:rsid w:val="00DE28EC"/>
    <w:rsid w:val="00DE33B6"/>
    <w:rsid w:val="00DF234D"/>
    <w:rsid w:val="00DF4735"/>
    <w:rsid w:val="00DF5183"/>
    <w:rsid w:val="00E00D0F"/>
    <w:rsid w:val="00E0326C"/>
    <w:rsid w:val="00E073AD"/>
    <w:rsid w:val="00E1072A"/>
    <w:rsid w:val="00E13FCB"/>
    <w:rsid w:val="00E15C40"/>
    <w:rsid w:val="00E32CC3"/>
    <w:rsid w:val="00E378CE"/>
    <w:rsid w:val="00E43F7F"/>
    <w:rsid w:val="00E44A43"/>
    <w:rsid w:val="00E4626F"/>
    <w:rsid w:val="00E50451"/>
    <w:rsid w:val="00E51DAA"/>
    <w:rsid w:val="00E52A8D"/>
    <w:rsid w:val="00E55804"/>
    <w:rsid w:val="00E61468"/>
    <w:rsid w:val="00E62B8B"/>
    <w:rsid w:val="00E71C6B"/>
    <w:rsid w:val="00E7225C"/>
    <w:rsid w:val="00E73A98"/>
    <w:rsid w:val="00E8042B"/>
    <w:rsid w:val="00E82669"/>
    <w:rsid w:val="00E83B78"/>
    <w:rsid w:val="00E858F4"/>
    <w:rsid w:val="00E862E9"/>
    <w:rsid w:val="00E865F3"/>
    <w:rsid w:val="00E9147E"/>
    <w:rsid w:val="00E93463"/>
    <w:rsid w:val="00E9424D"/>
    <w:rsid w:val="00E948C5"/>
    <w:rsid w:val="00E94EC9"/>
    <w:rsid w:val="00E97CD7"/>
    <w:rsid w:val="00EA1134"/>
    <w:rsid w:val="00EA20C8"/>
    <w:rsid w:val="00EA34C2"/>
    <w:rsid w:val="00EA799B"/>
    <w:rsid w:val="00EB2753"/>
    <w:rsid w:val="00EC2EA4"/>
    <w:rsid w:val="00EC2EE6"/>
    <w:rsid w:val="00EC3DAE"/>
    <w:rsid w:val="00ED29B3"/>
    <w:rsid w:val="00EE49E3"/>
    <w:rsid w:val="00EE73EB"/>
    <w:rsid w:val="00EE7B59"/>
    <w:rsid w:val="00EF4311"/>
    <w:rsid w:val="00F043EA"/>
    <w:rsid w:val="00F05406"/>
    <w:rsid w:val="00F06E24"/>
    <w:rsid w:val="00F079AC"/>
    <w:rsid w:val="00F11E9D"/>
    <w:rsid w:val="00F16E68"/>
    <w:rsid w:val="00F17100"/>
    <w:rsid w:val="00F23839"/>
    <w:rsid w:val="00F2508F"/>
    <w:rsid w:val="00F27D0B"/>
    <w:rsid w:val="00F30240"/>
    <w:rsid w:val="00F317C1"/>
    <w:rsid w:val="00F32883"/>
    <w:rsid w:val="00F4778B"/>
    <w:rsid w:val="00F51919"/>
    <w:rsid w:val="00F604D8"/>
    <w:rsid w:val="00F61B3D"/>
    <w:rsid w:val="00F6364A"/>
    <w:rsid w:val="00F72EA2"/>
    <w:rsid w:val="00F73BE9"/>
    <w:rsid w:val="00F73EE3"/>
    <w:rsid w:val="00F7711B"/>
    <w:rsid w:val="00F81293"/>
    <w:rsid w:val="00F832F8"/>
    <w:rsid w:val="00F8460F"/>
    <w:rsid w:val="00F95398"/>
    <w:rsid w:val="00FB1E54"/>
    <w:rsid w:val="00FB2487"/>
    <w:rsid w:val="00FB4318"/>
    <w:rsid w:val="00FB7C0C"/>
    <w:rsid w:val="00FC1971"/>
    <w:rsid w:val="00FC403A"/>
    <w:rsid w:val="00FC4921"/>
    <w:rsid w:val="00FC5742"/>
    <w:rsid w:val="00FC596B"/>
    <w:rsid w:val="00FD5510"/>
    <w:rsid w:val="00FE1034"/>
    <w:rsid w:val="00FE2526"/>
    <w:rsid w:val="00FE2C18"/>
    <w:rsid w:val="00FE374E"/>
    <w:rsid w:val="00FF2861"/>
    <w:rsid w:val="00FF5C63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2097"/>
    <o:shapelayout v:ext="edit">
      <o:idmap v:ext="edit" data="1"/>
    </o:shapelayout>
  </w:shapeDefaults>
  <w:decimalSymbol w:val=","/>
  <w:listSeparator w:val=";"/>
  <w14:docId w14:val="522C928D"/>
  <w15:docId w15:val="{15AB8A15-A10C-4BA3-9A8A-83343912C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5164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745164"/>
    <w:rPr>
      <w:vertAlign w:val="superscript"/>
    </w:rPr>
  </w:style>
  <w:style w:type="character" w:customStyle="1" w:styleId="NumberingSymbols">
    <w:name w:val="Numbering Symbols"/>
    <w:rsid w:val="00745164"/>
  </w:style>
  <w:style w:type="character" w:styleId="FootnoteReference">
    <w:name w:val="footnote reference"/>
    <w:semiHidden/>
    <w:rsid w:val="00745164"/>
    <w:rPr>
      <w:vertAlign w:val="superscript"/>
    </w:rPr>
  </w:style>
  <w:style w:type="character" w:customStyle="1" w:styleId="WW8Num3z0">
    <w:name w:val="WW8Num3z0"/>
    <w:rsid w:val="00745164"/>
    <w:rPr>
      <w:rFonts w:ascii="Symbol" w:hAnsi="Symbol"/>
    </w:rPr>
  </w:style>
  <w:style w:type="character" w:customStyle="1" w:styleId="WW8Num2z0">
    <w:name w:val="WW8Num2z0"/>
    <w:rsid w:val="00745164"/>
  </w:style>
  <w:style w:type="character" w:customStyle="1" w:styleId="WW8Num2z1">
    <w:name w:val="WW8Num2z1"/>
    <w:rsid w:val="00745164"/>
    <w:rPr>
      <w:rFonts w:ascii="Courier New" w:hAnsi="Courier New"/>
    </w:rPr>
  </w:style>
  <w:style w:type="character" w:customStyle="1" w:styleId="WW8Num2z2">
    <w:name w:val="WW8Num2z2"/>
    <w:rsid w:val="00745164"/>
    <w:rPr>
      <w:rFonts w:ascii="Wingdings" w:hAnsi="Wingdings"/>
    </w:rPr>
  </w:style>
  <w:style w:type="character" w:customStyle="1" w:styleId="WW8Num4z0">
    <w:name w:val="WW8Num4z0"/>
    <w:rsid w:val="00745164"/>
    <w:rPr>
      <w:rFonts w:ascii="Symbol" w:hAnsi="Symbol"/>
    </w:rPr>
  </w:style>
  <w:style w:type="character" w:customStyle="1" w:styleId="RTFNum21">
    <w:name w:val="RTF_Num 2 1"/>
    <w:rsid w:val="00745164"/>
  </w:style>
  <w:style w:type="paragraph" w:styleId="BodyText">
    <w:name w:val="Body Text"/>
    <w:basedOn w:val="Normal"/>
    <w:rsid w:val="00745164"/>
    <w:pPr>
      <w:spacing w:after="120"/>
    </w:pPr>
  </w:style>
  <w:style w:type="paragraph" w:customStyle="1" w:styleId="Heading">
    <w:name w:val="Heading"/>
    <w:basedOn w:val="Normal"/>
    <w:next w:val="BodyText"/>
    <w:rsid w:val="00745164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745164"/>
    <w:rPr>
      <w:rFonts w:cs="Tahoma"/>
      <w:sz w:val="24"/>
    </w:rPr>
  </w:style>
  <w:style w:type="paragraph" w:customStyle="1" w:styleId="TableContents">
    <w:name w:val="Table Contents"/>
    <w:basedOn w:val="Normal"/>
    <w:rsid w:val="00745164"/>
    <w:pPr>
      <w:suppressLineNumbers/>
    </w:pPr>
  </w:style>
  <w:style w:type="paragraph" w:customStyle="1" w:styleId="TableHeading">
    <w:name w:val="Table Heading"/>
    <w:basedOn w:val="TableContents"/>
    <w:rsid w:val="00745164"/>
    <w:pPr>
      <w:jc w:val="center"/>
    </w:pPr>
    <w:rPr>
      <w:b/>
      <w:bCs/>
    </w:rPr>
  </w:style>
  <w:style w:type="paragraph" w:styleId="Caption">
    <w:name w:val="caption"/>
    <w:basedOn w:val="Normal"/>
    <w:qFormat/>
    <w:rsid w:val="00745164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  <w:rsid w:val="00745164"/>
  </w:style>
  <w:style w:type="paragraph" w:customStyle="1" w:styleId="Index">
    <w:name w:val="Index"/>
    <w:basedOn w:val="Normal"/>
    <w:rsid w:val="00745164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745164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745164"/>
    <w:pPr>
      <w:autoSpaceDE w:val="0"/>
    </w:pPr>
  </w:style>
  <w:style w:type="paragraph" w:customStyle="1" w:styleId="BodyText1">
    <w:name w:val="Body Text1"/>
    <w:basedOn w:val="Normal"/>
    <w:rsid w:val="00745164"/>
    <w:pPr>
      <w:autoSpaceDE w:val="0"/>
      <w:jc w:val="both"/>
    </w:pPr>
    <w:rPr>
      <w:sz w:val="22"/>
    </w:rPr>
  </w:style>
  <w:style w:type="paragraph" w:styleId="Header">
    <w:name w:val="header"/>
    <w:basedOn w:val="Normal"/>
    <w:link w:val="HeaderChar"/>
    <w:uiPriority w:val="99"/>
    <w:rsid w:val="00745164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745164"/>
    <w:pPr>
      <w:suppressLineNumbers/>
      <w:tabs>
        <w:tab w:val="center" w:pos="4818"/>
        <w:tab w:val="right" w:pos="9637"/>
      </w:tabs>
    </w:pPr>
  </w:style>
  <w:style w:type="character" w:customStyle="1" w:styleId="ZnakZnak">
    <w:name w:val="Znak Znak"/>
    <w:rsid w:val="00745164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745164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customStyle="1" w:styleId="Default">
    <w:name w:val="Default"/>
    <w:rsid w:val="007451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qFormat/>
    <w:rsid w:val="00745164"/>
    <w:pPr>
      <w:keepNext/>
      <w:keepLines/>
      <w:jc w:val="center"/>
    </w:pPr>
    <w:rPr>
      <w:b/>
      <w:bCs/>
      <w:sz w:val="40"/>
      <w:szCs w:val="40"/>
    </w:rPr>
  </w:style>
  <w:style w:type="paragraph" w:styleId="BalloonText">
    <w:name w:val="Balloon Text"/>
    <w:basedOn w:val="Normal"/>
    <w:semiHidden/>
    <w:rsid w:val="00745164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703DB"/>
    <w:rPr>
      <w:sz w:val="16"/>
      <w:szCs w:val="16"/>
    </w:rPr>
  </w:style>
  <w:style w:type="paragraph" w:styleId="CommentText">
    <w:name w:val="annotation text"/>
    <w:basedOn w:val="Normal"/>
    <w:semiHidden/>
    <w:rsid w:val="006703DB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6703DB"/>
    <w:rPr>
      <w:b/>
      <w:bCs/>
    </w:rPr>
  </w:style>
  <w:style w:type="paragraph" w:customStyle="1" w:styleId="Komentar-besedilo1">
    <w:name w:val="Komentar - besedilo1"/>
    <w:basedOn w:val="Normal"/>
    <w:rsid w:val="00FE374E"/>
    <w:pPr>
      <w:widowControl/>
    </w:pPr>
    <w:rPr>
      <w:rFonts w:eastAsia="Times New Roman"/>
      <w:kern w:val="0"/>
      <w:szCs w:val="20"/>
      <w:lang w:val="en-GB" w:eastAsia="ar-SA"/>
    </w:rPr>
  </w:style>
  <w:style w:type="table" w:styleId="TableGrid">
    <w:name w:val="Table Grid"/>
    <w:basedOn w:val="TableNormal"/>
    <w:rsid w:val="007B02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AE4EFB"/>
    <w:pPr>
      <w:ind w:left="708"/>
    </w:pPr>
  </w:style>
  <w:style w:type="character" w:customStyle="1" w:styleId="HeaderChar">
    <w:name w:val="Header Char"/>
    <w:basedOn w:val="DefaultParagraphFont"/>
    <w:link w:val="Header"/>
    <w:uiPriority w:val="99"/>
    <w:rsid w:val="00C66003"/>
    <w:rPr>
      <w:rFonts w:ascii="Verdana" w:eastAsia="Arial Unicode MS" w:hAnsi="Verdana"/>
      <w:kern w:val="1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66003"/>
    <w:rPr>
      <w:rFonts w:ascii="Verdana" w:eastAsia="Arial Unicode MS" w:hAnsi="Verdana"/>
      <w:kern w:val="1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E51DA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1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8CCE7F-EC56-41E0-A1BB-65F4E2709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1063</Words>
  <Characters>6065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PRIJAVA</vt:lpstr>
      <vt:lpstr>PRIJAVA</vt:lpstr>
    </vt:vector>
  </TitlesOfParts>
  <Company>Praetor d.o.o.</Company>
  <LinksUpToDate>false</LinksUpToDate>
  <CharactersWithSpaces>7114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creator>PRAETOR</dc:creator>
  <cp:lastModifiedBy>Polona Havliček</cp:lastModifiedBy>
  <cp:revision>6</cp:revision>
  <cp:lastPrinted>2017-10-09T07:25:00Z</cp:lastPrinted>
  <dcterms:created xsi:type="dcterms:W3CDTF">2025-02-18T14:22:00Z</dcterms:created>
  <dcterms:modified xsi:type="dcterms:W3CDTF">2025-02-20T07:10:00Z</dcterms:modified>
</cp:coreProperties>
</file>